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sidR="00DA77EA">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751DD">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D1679A">
            <w:rPr>
              <w:b/>
              <w:bCs/>
              <w:color w:val="auto"/>
              <w:szCs w:val="22"/>
            </w:rPr>
            <w:t>003</w:t>
          </w:r>
          <w:r w:rsidR="008174D5">
            <w:rPr>
              <w:b/>
              <w:bCs/>
              <w:color w:val="auto"/>
              <w:szCs w:val="22"/>
            </w:rPr>
            <w:t>/202</w:t>
          </w:r>
          <w:r w:rsidR="009751DD">
            <w:rPr>
              <w:b/>
              <w:bCs/>
              <w:color w:val="auto"/>
              <w:szCs w:val="22"/>
            </w:rPr>
            <w:t>3</w:t>
          </w:r>
        </w:sdtContent>
      </w:sdt>
      <w:bookmarkEnd w:id="2"/>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9751DD" w:rsidRPr="00176C36">
            <w:rPr>
              <w:b/>
              <w:bCs/>
              <w:color w:val="auto"/>
              <w:szCs w:val="22"/>
            </w:rPr>
            <w:t xml:space="preserve">PRESTAÇÃO DE SERVIÇOS DE ENGENHARIA, PARA REFORMA DA </w:t>
          </w:r>
          <w:r w:rsidR="009751DD" w:rsidRPr="009751DD">
            <w:rPr>
              <w:b/>
              <w:bCs/>
              <w:color w:val="auto"/>
              <w:szCs w:val="22"/>
            </w:rPr>
            <w:t>ESCOLA MUNICIPALIZADA LEOPOLDO ERTHAL, LOCALIDADE RURAL DENOMINADA DISTRITO – 4º DISTRITO DE BOM JARDIM / RJ</w:t>
          </w:r>
        </w:sdtContent>
      </w:sdt>
      <w:bookmarkEnd w:id="3"/>
      <w:r w:rsidR="009751DD" w:rsidRPr="00280327">
        <w:rPr>
          <w:b/>
          <w:bCs/>
          <w:color w:val="auto"/>
          <w:szCs w:val="22"/>
        </w:rPr>
        <w:t xml:space="preserve">, QUE ENTRE </w:t>
      </w:r>
      <w:r w:rsidRPr="00280327">
        <w:rPr>
          <w:b/>
          <w:bCs/>
          <w:color w:val="auto"/>
          <w:szCs w:val="22"/>
        </w:rPr>
        <w:t xml:space="preserve">SI CELEBRAM O </w:t>
      </w:r>
      <w:r>
        <w:rPr>
          <w:b/>
          <w:szCs w:val="22"/>
        </w:rPr>
        <w:t>FUNDO MUNICIPAL DE EDUCAÇÃO</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r>
            <w:rPr>
              <w:b/>
              <w:bCs/>
              <w:color w:val="auto"/>
              <w:szCs w:val="22"/>
            </w:rPr>
            <w:t>..........</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0231B6">
        <w:rPr>
          <w:b/>
          <w:szCs w:val="22"/>
        </w:rPr>
        <w:t>FUNDO MUNICIPAL DE EDUCAÇÃO</w:t>
      </w:r>
      <w:r w:rsidR="000231B6">
        <w:rPr>
          <w:b/>
          <w:iCs/>
          <w:szCs w:val="22"/>
        </w:rPr>
        <w:t xml:space="preserve">, </w:t>
      </w:r>
      <w:r w:rsidR="000231B6">
        <w:rPr>
          <w:iCs/>
          <w:szCs w:val="22"/>
        </w:rPr>
        <w:t xml:space="preserve">pessoa jurídica de direito público, situado na Rua Mozart Serpa de Carvalho, nº 190 – Centro – Bom Jardim / RJ, inscrita no C.N.P.J. </w:t>
      </w:r>
      <w:proofErr w:type="gramStart"/>
      <w:r w:rsidR="000231B6">
        <w:rPr>
          <w:iCs/>
          <w:szCs w:val="22"/>
        </w:rPr>
        <w:t>sob</w:t>
      </w:r>
      <w:proofErr w:type="gramEnd"/>
      <w:r w:rsidR="000231B6">
        <w:rPr>
          <w:iCs/>
          <w:szCs w:val="22"/>
        </w:rPr>
        <w:t xml:space="preserve"> o nº 44.848.243/0001-50, neste ato representado pelo Secretário Municipal de Educação </w:t>
      </w:r>
      <w:r w:rsidR="000231B6">
        <w:rPr>
          <w:b/>
          <w:iCs/>
          <w:szCs w:val="22"/>
        </w:rPr>
        <w:t xml:space="preserve">JONAS EDINALDO DA SILVA, </w:t>
      </w:r>
      <w:r w:rsidR="000231B6">
        <w:rPr>
          <w:iCs/>
          <w:szCs w:val="22"/>
        </w:rPr>
        <w:t xml:space="preserve">brasileiro, portador do RG nº 07.743.745-7, inscrito no CPF/MF sob o nº 955.884.267-20, residente e domiciliado na Rua Júlio </w:t>
      </w:r>
      <w:proofErr w:type="spellStart"/>
      <w:r w:rsidR="000231B6">
        <w:rPr>
          <w:iCs/>
          <w:szCs w:val="22"/>
        </w:rPr>
        <w:t>Louback</w:t>
      </w:r>
      <w:proofErr w:type="spellEnd"/>
      <w:r w:rsidR="000231B6">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9751DD">
        <w:rPr>
          <w:color w:val="auto"/>
          <w:szCs w:val="22"/>
        </w:rPr>
        <w:t>3</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E727EB">
        <w:rPr>
          <w:color w:val="auto"/>
          <w:szCs w:val="22"/>
        </w:rPr>
        <w:t>3.136</w:t>
      </w:r>
      <w:r w:rsidR="002906F2">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E727EB">
            <w:rPr>
              <w:color w:val="auto"/>
              <w:szCs w:val="22"/>
            </w:rPr>
            <w:t>09.06</w:t>
          </w:r>
          <w:r w:rsidR="004B1FD9" w:rsidRPr="00280327">
            <w:rPr>
              <w:color w:val="auto"/>
              <w:szCs w:val="22"/>
            </w:rPr>
            <w:t>.20</w:t>
          </w:r>
          <w:r w:rsidR="00E13492">
            <w:rPr>
              <w:color w:val="auto"/>
              <w:szCs w:val="22"/>
            </w:rPr>
            <w:t>2</w:t>
          </w:r>
          <w:r w:rsidR="002906F2">
            <w:rPr>
              <w:color w:val="auto"/>
              <w:szCs w:val="22"/>
            </w:rPr>
            <w:t>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6A2932" w:rsidRDefault="002906F2" w:rsidP="00DB7A0B">
      <w:pPr>
        <w:pStyle w:val="Corpodetexto"/>
        <w:spacing w:line="200" w:lineRule="atLeast"/>
        <w:rPr>
          <w:color w:val="auto"/>
          <w:szCs w:val="22"/>
        </w:rPr>
      </w:pPr>
      <w:r>
        <w:rPr>
          <w:color w:val="auto"/>
          <w:szCs w:val="22"/>
        </w:rPr>
        <w:t xml:space="preserve">Constitui o presente a </w:t>
      </w:r>
      <w:r w:rsidR="00E727EB" w:rsidRPr="00E727EB">
        <w:rPr>
          <w:color w:val="auto"/>
          <w:szCs w:val="22"/>
        </w:rPr>
        <w:t xml:space="preserve">contratação de empresa especializada na prestação de serviços de ENGENHARIA, para REFORMA da </w:t>
      </w:r>
      <w:r w:rsidR="009751DD" w:rsidRPr="009751DD">
        <w:rPr>
          <w:color w:val="auto"/>
          <w:szCs w:val="22"/>
        </w:rPr>
        <w:t xml:space="preserve">Escola Municipalizada Leopoldo </w:t>
      </w:r>
      <w:proofErr w:type="spellStart"/>
      <w:r w:rsidR="009751DD" w:rsidRPr="009751DD">
        <w:rPr>
          <w:color w:val="auto"/>
          <w:szCs w:val="22"/>
        </w:rPr>
        <w:t>Erthal</w:t>
      </w:r>
      <w:proofErr w:type="spellEnd"/>
      <w:r w:rsidR="009751DD" w:rsidRPr="009751DD">
        <w:rPr>
          <w:color w:val="auto"/>
          <w:szCs w:val="22"/>
        </w:rPr>
        <w:t>, localidade rural denominada Distrito – 4º Distrito de Bom Jardim / RJ</w:t>
      </w:r>
      <w:r w:rsidR="00E727EB" w:rsidRPr="00E727EB">
        <w:rPr>
          <w:color w:val="auto"/>
          <w:szCs w:val="22"/>
        </w:rPr>
        <w:t xml:space="preserve">, atendendo a demanda da Secretaria </w:t>
      </w:r>
      <w:proofErr w:type="gramStart"/>
      <w:r w:rsidR="00E727EB" w:rsidRPr="00E727EB">
        <w:rPr>
          <w:color w:val="auto"/>
          <w:szCs w:val="22"/>
        </w:rPr>
        <w:t>de</w:t>
      </w:r>
      <w:proofErr w:type="gramEnd"/>
      <w:r w:rsidR="00E727EB" w:rsidRPr="00E727EB">
        <w:rPr>
          <w:color w:val="auto"/>
          <w:szCs w:val="22"/>
        </w:rPr>
        <w:t xml:space="preserve"> Educação</w:t>
      </w:r>
      <w:proofErr w:type="gramStart"/>
      <w:r w:rsidR="00E727EB" w:rsidRPr="00E727EB">
        <w:rPr>
          <w:color w:val="auto"/>
          <w:szCs w:val="22"/>
        </w:rPr>
        <w:t>.</w:t>
      </w:r>
      <w:r w:rsidR="00837077" w:rsidRPr="00837077">
        <w:rPr>
          <w:color w:val="auto"/>
          <w:szCs w:val="22"/>
        </w:rPr>
        <w:t>,</w:t>
      </w:r>
      <w:proofErr w:type="gramEnd"/>
      <w:r w:rsidR="00837077" w:rsidRPr="00837077">
        <w:rPr>
          <w:color w:val="auto"/>
          <w:szCs w:val="22"/>
        </w:rPr>
        <w:t xml:space="preserve">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9751DD">
        <w:rPr>
          <w:color w:val="000000" w:themeColor="text1"/>
          <w:szCs w:val="22"/>
        </w:rPr>
        <w:t>3</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002906F2">
        <w:rPr>
          <w:color w:val="auto"/>
          <w:szCs w:val="22"/>
        </w:rPr>
        <w:t>.... (....).</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E727EB" w:rsidRPr="00E727EB" w:rsidRDefault="00837077" w:rsidP="00E727EB">
      <w:pPr>
        <w:jc w:val="both"/>
        <w:rPr>
          <w:color w:val="auto"/>
          <w:szCs w:val="22"/>
        </w:rPr>
      </w:pPr>
      <w:r>
        <w:rPr>
          <w:color w:val="auto"/>
          <w:szCs w:val="22"/>
        </w:rPr>
        <w:t xml:space="preserve">I - </w:t>
      </w:r>
      <w:r w:rsidR="00E727EB" w:rsidRPr="00E727E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727EB" w:rsidRPr="00E727EB" w:rsidRDefault="00403EEC" w:rsidP="00E727EB">
      <w:pPr>
        <w:jc w:val="both"/>
        <w:rPr>
          <w:color w:val="auto"/>
          <w:szCs w:val="22"/>
        </w:rPr>
      </w:pPr>
      <w:r>
        <w:rPr>
          <w:color w:val="auto"/>
          <w:szCs w:val="22"/>
        </w:rPr>
        <w:t>II</w:t>
      </w:r>
      <w:r w:rsidR="00E727EB" w:rsidRPr="00E727EB">
        <w:rPr>
          <w:color w:val="auto"/>
          <w:szCs w:val="22"/>
        </w:rPr>
        <w:t xml:space="preserve"> – O prazo de 30 (trinta) dias corridos, contados da data do recebimento definitivo dos serviços, para realizar o pagamento, nas demais hipóteses.</w:t>
      </w:r>
    </w:p>
    <w:p w:rsidR="00E727EB" w:rsidRPr="00E727EB" w:rsidRDefault="00403EEC" w:rsidP="00E727EB">
      <w:pPr>
        <w:jc w:val="both"/>
        <w:rPr>
          <w:color w:val="auto"/>
          <w:szCs w:val="22"/>
        </w:rPr>
      </w:pPr>
      <w:r>
        <w:rPr>
          <w:b/>
          <w:color w:val="auto"/>
          <w:szCs w:val="22"/>
        </w:rPr>
        <w:lastRenderedPageBreak/>
        <w:t>Parágrafo Primeiro</w:t>
      </w:r>
      <w:r w:rsidR="00E727EB" w:rsidRPr="00E727EB">
        <w:rPr>
          <w:color w:val="auto"/>
          <w:szCs w:val="22"/>
        </w:rPr>
        <w:t xml:space="preserve"> – Os documentos fiscais serão emitidos em nome do FUNDO MUNICIPAL DE EDUCAÇÃO, CNPJ nº 44.848.243/0001-50, situado na Rua Mozart Serpa de Carvalho, nº 190, Centro, Bom Jardim - RJ, CEP 28660-000.</w:t>
      </w:r>
    </w:p>
    <w:p w:rsidR="00E727EB" w:rsidRPr="00E727EB" w:rsidRDefault="00403EEC" w:rsidP="00E727EB">
      <w:pPr>
        <w:jc w:val="both"/>
        <w:rPr>
          <w:color w:val="auto"/>
          <w:szCs w:val="22"/>
        </w:rPr>
      </w:pPr>
      <w:r>
        <w:rPr>
          <w:b/>
          <w:color w:val="auto"/>
          <w:szCs w:val="22"/>
        </w:rPr>
        <w:t>Parágrafo Segundo</w:t>
      </w:r>
      <w:r w:rsidR="00E727EB" w:rsidRPr="00E727EB">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E727EB" w:rsidRPr="00403EEC" w:rsidRDefault="00403EEC" w:rsidP="00E727EB">
      <w:pPr>
        <w:jc w:val="both"/>
        <w:rPr>
          <w:b/>
          <w:color w:val="auto"/>
          <w:szCs w:val="22"/>
        </w:rPr>
      </w:pPr>
      <w:r>
        <w:rPr>
          <w:b/>
          <w:color w:val="auto"/>
          <w:szCs w:val="22"/>
        </w:rPr>
        <w:t>Parágrafo Terceiro</w:t>
      </w:r>
      <w:r w:rsidR="00E727EB" w:rsidRPr="00E727EB">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E727EB" w:rsidRPr="00E727EB" w:rsidRDefault="00403EEC" w:rsidP="00E727EB">
      <w:pPr>
        <w:jc w:val="both"/>
        <w:rPr>
          <w:color w:val="auto"/>
          <w:szCs w:val="22"/>
        </w:rPr>
      </w:pPr>
      <w:r>
        <w:rPr>
          <w:b/>
          <w:color w:val="auto"/>
          <w:szCs w:val="22"/>
        </w:rPr>
        <w:t>Parágrafo Quarto</w:t>
      </w:r>
      <w:r w:rsidR="00E727EB" w:rsidRPr="00E727EB">
        <w:rPr>
          <w:color w:val="auto"/>
          <w:szCs w:val="22"/>
        </w:rPr>
        <w:t xml:space="preserve"> – A ordem de pagamento poderá ser alterada por despacho fundamentado da autoridade superior, nas hipóteses de:</w:t>
      </w:r>
    </w:p>
    <w:p w:rsidR="00E727EB" w:rsidRPr="00E727EB" w:rsidRDefault="00E727EB" w:rsidP="00E727EB">
      <w:pPr>
        <w:jc w:val="both"/>
        <w:rPr>
          <w:color w:val="auto"/>
          <w:szCs w:val="22"/>
        </w:rPr>
      </w:pPr>
      <w:r w:rsidRPr="00E727EB">
        <w:rPr>
          <w:color w:val="auto"/>
          <w:szCs w:val="22"/>
        </w:rPr>
        <w:t>1 – Haver suspensão do pagamento do crédito;</w:t>
      </w:r>
    </w:p>
    <w:p w:rsidR="00E727EB" w:rsidRPr="00E727EB" w:rsidRDefault="00E727EB" w:rsidP="00E727EB">
      <w:pPr>
        <w:jc w:val="both"/>
        <w:rPr>
          <w:color w:val="auto"/>
          <w:szCs w:val="22"/>
        </w:rPr>
      </w:pPr>
      <w:r w:rsidRPr="00E727EB">
        <w:rPr>
          <w:color w:val="auto"/>
          <w:szCs w:val="22"/>
        </w:rPr>
        <w:t>2 – Grave perturbação da ordem, situação de emergência ou calamidade pública;</w:t>
      </w:r>
    </w:p>
    <w:p w:rsidR="00E727EB" w:rsidRPr="00E727EB" w:rsidRDefault="00E727EB" w:rsidP="00E727EB">
      <w:pPr>
        <w:jc w:val="both"/>
        <w:rPr>
          <w:color w:val="auto"/>
          <w:szCs w:val="22"/>
        </w:rPr>
      </w:pPr>
      <w:r w:rsidRPr="00E727EB">
        <w:rPr>
          <w:color w:val="auto"/>
          <w:szCs w:val="22"/>
        </w:rPr>
        <w:t>3 – Haver seguros veiculares e imobiliários;</w:t>
      </w:r>
    </w:p>
    <w:p w:rsidR="00E727EB" w:rsidRPr="00E727EB" w:rsidRDefault="00E727EB" w:rsidP="00E727EB">
      <w:pPr>
        <w:jc w:val="both"/>
        <w:rPr>
          <w:color w:val="auto"/>
          <w:szCs w:val="22"/>
        </w:rPr>
      </w:pPr>
      <w:r w:rsidRPr="00E727EB">
        <w:rPr>
          <w:color w:val="auto"/>
          <w:szCs w:val="22"/>
        </w:rPr>
        <w:t>4 – Evitar fundada ameaça de interrupção dos serviços essenciais da Administração ou para restaurá-los;</w:t>
      </w:r>
    </w:p>
    <w:p w:rsidR="00E727EB" w:rsidRPr="00E727EB" w:rsidRDefault="00E727EB" w:rsidP="00E727EB">
      <w:pPr>
        <w:jc w:val="both"/>
        <w:rPr>
          <w:color w:val="auto"/>
          <w:szCs w:val="22"/>
        </w:rPr>
      </w:pPr>
      <w:r w:rsidRPr="00E727EB">
        <w:rPr>
          <w:color w:val="auto"/>
          <w:szCs w:val="22"/>
        </w:rPr>
        <w:t>5 – Cumprimento de ordem judicial ou decisão de Tribunal de Contas;</w:t>
      </w:r>
    </w:p>
    <w:p w:rsidR="00E727EB" w:rsidRPr="00E727EB" w:rsidRDefault="00E727EB" w:rsidP="00E727EB">
      <w:pPr>
        <w:jc w:val="both"/>
        <w:rPr>
          <w:color w:val="auto"/>
          <w:szCs w:val="22"/>
        </w:rPr>
      </w:pPr>
      <w:r w:rsidRPr="00E727EB">
        <w:rPr>
          <w:color w:val="auto"/>
          <w:szCs w:val="22"/>
        </w:rPr>
        <w:t>6 – Pagamento de direitos oriundos de contratos em caso de falência, recuperação judicial ou dissolução da empresa contratada;</w:t>
      </w:r>
    </w:p>
    <w:p w:rsidR="00E727EB" w:rsidRPr="00E727EB" w:rsidRDefault="00E727EB" w:rsidP="00E727EB">
      <w:pPr>
        <w:jc w:val="both"/>
        <w:rPr>
          <w:color w:val="auto"/>
          <w:szCs w:val="22"/>
        </w:rPr>
      </w:pPr>
      <w:r w:rsidRPr="00E727EB">
        <w:rPr>
          <w:color w:val="auto"/>
          <w:szCs w:val="22"/>
        </w:rPr>
        <w:t>7 – Ocorrência de casos fortuitos ou força maior;</w:t>
      </w:r>
    </w:p>
    <w:p w:rsidR="00E727EB" w:rsidRPr="00E727EB" w:rsidRDefault="00E727EB" w:rsidP="00E727EB">
      <w:pPr>
        <w:jc w:val="both"/>
        <w:rPr>
          <w:color w:val="auto"/>
          <w:szCs w:val="22"/>
        </w:rPr>
      </w:pPr>
      <w:r w:rsidRPr="00E727EB">
        <w:rPr>
          <w:color w:val="auto"/>
          <w:szCs w:val="22"/>
        </w:rPr>
        <w:t>8 – Créditos decorrentes de empréstimos e financiamentos bancários;</w:t>
      </w:r>
    </w:p>
    <w:p w:rsidR="00E727EB" w:rsidRPr="00E727EB" w:rsidRDefault="00E727EB" w:rsidP="00E727EB">
      <w:pPr>
        <w:jc w:val="both"/>
        <w:rPr>
          <w:color w:val="auto"/>
          <w:szCs w:val="22"/>
        </w:rPr>
      </w:pPr>
      <w:r w:rsidRPr="00E727EB">
        <w:rPr>
          <w:color w:val="auto"/>
          <w:szCs w:val="22"/>
        </w:rPr>
        <w:t>9 – Outros motivos de relevante interesse público, devidamente comprovados e motivados.</w:t>
      </w:r>
    </w:p>
    <w:p w:rsidR="00E727EB" w:rsidRPr="00E727EB" w:rsidRDefault="00403EEC" w:rsidP="00E727EB">
      <w:pPr>
        <w:jc w:val="both"/>
        <w:rPr>
          <w:color w:val="auto"/>
          <w:szCs w:val="22"/>
        </w:rPr>
      </w:pPr>
      <w:r>
        <w:rPr>
          <w:b/>
          <w:color w:val="auto"/>
          <w:szCs w:val="22"/>
        </w:rPr>
        <w:t>Parágrafo Quinto</w:t>
      </w:r>
      <w:r w:rsidR="00E727EB" w:rsidRPr="00E727EB">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E727EB" w:rsidRPr="00E727EB" w:rsidRDefault="00403EEC" w:rsidP="00E727EB">
      <w:pPr>
        <w:jc w:val="both"/>
        <w:rPr>
          <w:color w:val="auto"/>
          <w:szCs w:val="22"/>
        </w:rPr>
      </w:pPr>
      <w:r>
        <w:rPr>
          <w:b/>
          <w:color w:val="auto"/>
          <w:szCs w:val="22"/>
        </w:rPr>
        <w:t>Parágrafo Sexto</w:t>
      </w:r>
      <w:r w:rsidR="00E727EB" w:rsidRPr="00E727EB">
        <w:rPr>
          <w:color w:val="auto"/>
          <w:szCs w:val="22"/>
        </w:rPr>
        <w:t xml:space="preserve"> – O pagamento será feito em depósito em conta corrente informada pela CONTRATADA, em parcela correspondente ao cronograma de desembolso, na forma da legislação vigente.</w:t>
      </w:r>
    </w:p>
    <w:p w:rsidR="00E727EB" w:rsidRPr="00E727EB" w:rsidRDefault="00403EEC" w:rsidP="00E727EB">
      <w:pPr>
        <w:jc w:val="both"/>
        <w:rPr>
          <w:color w:val="auto"/>
          <w:szCs w:val="22"/>
        </w:rPr>
      </w:pPr>
      <w:r>
        <w:rPr>
          <w:b/>
          <w:color w:val="auto"/>
          <w:szCs w:val="22"/>
        </w:rPr>
        <w:t>Parágrafo Sétimo</w:t>
      </w:r>
      <w:r w:rsidR="00E727EB" w:rsidRPr="00E727EB">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00E727EB" w:rsidRPr="00E727EB">
        <w:rPr>
          <w:color w:val="auto"/>
          <w:szCs w:val="22"/>
        </w:rPr>
        <w:t>.</w:t>
      </w:r>
    </w:p>
    <w:p w:rsidR="00E727EB" w:rsidRPr="00E727EB" w:rsidRDefault="00403EEC" w:rsidP="00E727EB">
      <w:pPr>
        <w:jc w:val="both"/>
        <w:rPr>
          <w:color w:val="auto"/>
          <w:szCs w:val="22"/>
        </w:rPr>
      </w:pPr>
      <w:r>
        <w:rPr>
          <w:b/>
          <w:color w:val="auto"/>
          <w:szCs w:val="22"/>
        </w:rPr>
        <w:t>Parágrafo Oitavo</w:t>
      </w:r>
      <w:proofErr w:type="gramStart"/>
      <w:r w:rsidR="00E727EB" w:rsidRPr="00E727EB">
        <w:rPr>
          <w:color w:val="auto"/>
          <w:szCs w:val="22"/>
        </w:rPr>
        <w:t xml:space="preserve">  </w:t>
      </w:r>
      <w:proofErr w:type="gramEnd"/>
      <w:r w:rsidR="00E727EB" w:rsidRPr="00E727EB">
        <w:rPr>
          <w:color w:val="auto"/>
          <w:szCs w:val="22"/>
        </w:rPr>
        <w:t>- Os limites para pagamento e mobilização de obras e serviços deverá obrigatoriamente atender o cronograma físico-financeiro.</w:t>
      </w:r>
    </w:p>
    <w:p w:rsidR="00E727EB" w:rsidRPr="00E727EB" w:rsidRDefault="00403EEC" w:rsidP="00E727EB">
      <w:pPr>
        <w:jc w:val="both"/>
        <w:rPr>
          <w:color w:val="auto"/>
          <w:szCs w:val="22"/>
        </w:rPr>
      </w:pPr>
      <w:r>
        <w:rPr>
          <w:b/>
          <w:color w:val="auto"/>
          <w:szCs w:val="22"/>
        </w:rPr>
        <w:t>Parágrafo Nono</w:t>
      </w:r>
      <w:r w:rsidR="00E727EB" w:rsidRPr="00E727EB">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E727EB" w:rsidRPr="00E727EB" w:rsidRDefault="00403EEC" w:rsidP="00E727EB">
      <w:pPr>
        <w:jc w:val="both"/>
        <w:rPr>
          <w:color w:val="auto"/>
          <w:szCs w:val="22"/>
        </w:rPr>
      </w:pPr>
      <w:r>
        <w:rPr>
          <w:b/>
          <w:color w:val="auto"/>
          <w:szCs w:val="22"/>
        </w:rPr>
        <w:t>Parágrafo Décimo</w:t>
      </w:r>
      <w:r w:rsidR="00E727EB" w:rsidRPr="00E727EB">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727EB" w:rsidRPr="00E727EB"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Primeiro </w:t>
      </w:r>
      <w:r w:rsidR="00E727EB" w:rsidRPr="00E727EB">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37077"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Segundo </w:t>
      </w:r>
      <w:r w:rsidR="00E727EB" w:rsidRPr="00E727EB">
        <w:rPr>
          <w:color w:val="auto"/>
          <w:szCs w:val="22"/>
        </w:rPr>
        <w:t>– É vedado à CONTRATADA a cessão de crédito para instituições financeiras decorrentes dos pagamentos futuros dispostos no instrumento convocatório e seus anexos, ressalvada a hipótese do art. 46 da Lei Complementar nº 123/06.</w:t>
      </w:r>
    </w:p>
    <w:p w:rsidR="00E727EB" w:rsidRDefault="00E727EB" w:rsidP="00E727EB">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
    <w:p w:rsidR="0098279D" w:rsidRDefault="00DB7A0B" w:rsidP="00DB7A0B">
      <w:pPr>
        <w:pStyle w:val="Corpodetexto"/>
        <w:spacing w:line="200" w:lineRule="atLeast"/>
        <w:rPr>
          <w:color w:val="auto"/>
          <w:szCs w:val="22"/>
        </w:rPr>
      </w:pPr>
      <w:r w:rsidRPr="00280327">
        <w:rPr>
          <w:color w:val="auto"/>
          <w:szCs w:val="22"/>
        </w:rPr>
        <w:lastRenderedPageBreak/>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2B4A5B">
        <w:rPr>
          <w:color w:val="auto"/>
          <w:szCs w:val="22"/>
        </w:rPr>
        <w:t>14.310.0012.36100501.014</w:t>
      </w:r>
      <w:r w:rsidR="009751DD">
        <w:rPr>
          <w:color w:val="auto"/>
          <w:szCs w:val="22"/>
        </w:rPr>
        <w:t xml:space="preserve">, </w:t>
      </w:r>
      <w:proofErr w:type="gramStart"/>
      <w:r w:rsidR="009751DD">
        <w:rPr>
          <w:color w:val="auto"/>
          <w:szCs w:val="22"/>
        </w:rPr>
        <w:t>N.D.:</w:t>
      </w:r>
      <w:proofErr w:type="gramEnd"/>
      <w:r w:rsidR="009751DD">
        <w:rPr>
          <w:color w:val="auto"/>
          <w:szCs w:val="22"/>
        </w:rPr>
        <w:t xml:space="preserve">4490.51.00, conta </w:t>
      </w:r>
      <w:r w:rsidR="002B4A5B">
        <w:rPr>
          <w:color w:val="auto"/>
          <w:szCs w:val="22"/>
        </w:rPr>
        <w:t>1032</w:t>
      </w:r>
      <w:r w:rsidR="00176C36">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
    <w:p w:rsidR="009751DD" w:rsidRPr="009751DD" w:rsidRDefault="009751DD" w:rsidP="009751DD">
      <w:pPr>
        <w:pStyle w:val="Corpodetexto"/>
        <w:spacing w:line="200" w:lineRule="atLeast"/>
        <w:rPr>
          <w:color w:val="auto"/>
          <w:szCs w:val="22"/>
        </w:rPr>
      </w:pPr>
      <w:r w:rsidRPr="009751DD">
        <w:rPr>
          <w:color w:val="auto"/>
          <w:szCs w:val="22"/>
        </w:rPr>
        <w:t>Os preços são fixos e irreajustáveis no prazo de um ano contado da data limite para a apresentação das propostas.</w:t>
      </w:r>
    </w:p>
    <w:p w:rsidR="009751DD" w:rsidRPr="009751DD" w:rsidRDefault="009751DD" w:rsidP="009751DD">
      <w:pPr>
        <w:pStyle w:val="Corpodetexto"/>
        <w:spacing w:line="200" w:lineRule="atLeast"/>
        <w:rPr>
          <w:color w:val="auto"/>
          <w:szCs w:val="22"/>
        </w:rPr>
      </w:pPr>
      <w:r>
        <w:rPr>
          <w:b/>
          <w:color w:val="auto"/>
          <w:szCs w:val="22"/>
        </w:rPr>
        <w:t>Parágrafo Primeiro</w:t>
      </w:r>
      <w:r w:rsidRPr="009751DD">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9751DD" w:rsidRPr="009751DD" w:rsidRDefault="009751DD" w:rsidP="009751DD">
      <w:pPr>
        <w:pStyle w:val="Corpodetexto"/>
        <w:spacing w:line="200" w:lineRule="atLeast"/>
        <w:rPr>
          <w:color w:val="auto"/>
          <w:szCs w:val="22"/>
        </w:rPr>
      </w:pPr>
      <w:r>
        <w:rPr>
          <w:b/>
          <w:color w:val="auto"/>
          <w:szCs w:val="22"/>
        </w:rPr>
        <w:t>Parágrafo Segundo</w:t>
      </w:r>
      <w:r w:rsidRPr="009751DD">
        <w:rPr>
          <w:color w:val="auto"/>
          <w:szCs w:val="22"/>
        </w:rPr>
        <w:t xml:space="preserve"> – Nos reajustes subsequentes ao primeiro, o interregno mínimo de um ano será contado a partir dos efeitos financeiros do último reajuste.</w:t>
      </w:r>
    </w:p>
    <w:p w:rsidR="009751DD" w:rsidRPr="009751DD" w:rsidRDefault="009751DD" w:rsidP="009751DD">
      <w:pPr>
        <w:pStyle w:val="Corpodetexto"/>
        <w:spacing w:line="200" w:lineRule="atLeast"/>
        <w:rPr>
          <w:color w:val="auto"/>
          <w:szCs w:val="22"/>
        </w:rPr>
      </w:pPr>
      <w:r>
        <w:rPr>
          <w:b/>
          <w:color w:val="auto"/>
          <w:szCs w:val="22"/>
        </w:rPr>
        <w:t>Parágrafo Terceiro</w:t>
      </w:r>
      <w:r w:rsidRPr="009751DD">
        <w:rPr>
          <w:color w:val="auto"/>
          <w:szCs w:val="22"/>
        </w:rPr>
        <w:t>– No caso de atraso ou não divulgação do índice de reajustamento, a Administração pagará à CONTRATADA a importância calculada pela última variação conhecida, liquidando a diferença correspondente tão logo seja divulgado o índice definitivo.</w:t>
      </w:r>
    </w:p>
    <w:p w:rsidR="009751DD" w:rsidRPr="009751DD" w:rsidRDefault="009751DD" w:rsidP="009751DD">
      <w:pPr>
        <w:pStyle w:val="Corpodetexto"/>
        <w:spacing w:line="200" w:lineRule="atLeast"/>
        <w:rPr>
          <w:color w:val="auto"/>
          <w:szCs w:val="22"/>
        </w:rPr>
      </w:pPr>
      <w:r>
        <w:rPr>
          <w:b/>
          <w:color w:val="auto"/>
          <w:szCs w:val="22"/>
        </w:rPr>
        <w:t>Parágrafo Quarto</w:t>
      </w:r>
      <w:r w:rsidRPr="009751DD">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9751DD" w:rsidRDefault="009751DD" w:rsidP="009751DD">
      <w:pPr>
        <w:pStyle w:val="Corpodetexto"/>
        <w:spacing w:line="200" w:lineRule="atLeast"/>
        <w:rPr>
          <w:color w:val="auto"/>
          <w:szCs w:val="22"/>
        </w:rPr>
      </w:pPr>
      <w:r>
        <w:rPr>
          <w:b/>
          <w:color w:val="auto"/>
          <w:szCs w:val="22"/>
        </w:rPr>
        <w:t>Parágrafo Quinto</w:t>
      </w:r>
      <w:r w:rsidRPr="009751DD">
        <w:rPr>
          <w:color w:val="auto"/>
          <w:szCs w:val="22"/>
        </w:rPr>
        <w:t xml:space="preserve"> – Na ausência de previsão legal quanto ao índice substituto, as partes elegerão novo índice oficial, para reajustamento do preço do valor remanescente, por meio de termo aditivo.</w:t>
      </w:r>
    </w:p>
    <w:p w:rsidR="00176C36" w:rsidRDefault="00F11621" w:rsidP="009751DD">
      <w:pPr>
        <w:pStyle w:val="Corpodetexto"/>
        <w:spacing w:line="200" w:lineRule="atLeast"/>
        <w:rPr>
          <w:color w:val="auto"/>
          <w:szCs w:val="22"/>
        </w:rPr>
      </w:pPr>
      <w:r>
        <w:rPr>
          <w:b/>
          <w:color w:val="auto"/>
          <w:szCs w:val="22"/>
        </w:rPr>
        <w:t>Parágrafo Sexto</w:t>
      </w:r>
      <w:r w:rsidR="00E727EB" w:rsidRPr="00E727EB">
        <w:rPr>
          <w:color w:val="auto"/>
          <w:szCs w:val="22"/>
        </w:rPr>
        <w:t xml:space="preserve"> – O reajuste poderá ser realizado por </w:t>
      </w:r>
      <w:proofErr w:type="spellStart"/>
      <w:r w:rsidR="00E727EB" w:rsidRPr="00E727EB">
        <w:rPr>
          <w:color w:val="auto"/>
          <w:szCs w:val="22"/>
        </w:rPr>
        <w:t>apostilamento</w:t>
      </w:r>
      <w:proofErr w:type="spellEnd"/>
      <w:r w:rsidR="00E727EB" w:rsidRPr="00E727EB">
        <w:rPr>
          <w:color w:val="auto"/>
          <w:szCs w:val="22"/>
        </w:rPr>
        <w:t>.</w:t>
      </w:r>
    </w:p>
    <w:p w:rsidR="00E727EB" w:rsidRPr="00280327" w:rsidRDefault="00E727EB" w:rsidP="00E727EB">
      <w:pPr>
        <w:pStyle w:val="Corpodetexto"/>
        <w:spacing w:line="200" w:lineRule="atLeast"/>
        <w:rPr>
          <w:color w:val="auto"/>
          <w:szCs w:val="22"/>
        </w:rPr>
      </w:pPr>
    </w:p>
    <w:p w:rsidR="00654BE0" w:rsidRPr="009751DD" w:rsidRDefault="00DB7A0B" w:rsidP="00654BE0">
      <w:pPr>
        <w:pStyle w:val="Corpodetexto"/>
        <w:spacing w:line="200" w:lineRule="atLeast"/>
        <w:rPr>
          <w:b/>
          <w:color w:val="auto"/>
          <w:szCs w:val="22"/>
          <w:lang w:val="pt-PT"/>
        </w:rPr>
      </w:pPr>
      <w:r w:rsidRPr="009751DD">
        <w:rPr>
          <w:b/>
          <w:color w:val="auto"/>
          <w:szCs w:val="22"/>
          <w:lang w:val="pt-PT"/>
        </w:rPr>
        <w:t xml:space="preserve">CLÁUSULA SEXTA </w:t>
      </w:r>
      <w:r w:rsidR="00654BE0" w:rsidRPr="009751DD">
        <w:rPr>
          <w:b/>
          <w:color w:val="auto"/>
          <w:szCs w:val="22"/>
          <w:lang w:val="pt-PT"/>
        </w:rPr>
        <w:t>–</w:t>
      </w:r>
      <w:r w:rsidRPr="009751DD">
        <w:rPr>
          <w:b/>
          <w:color w:val="auto"/>
          <w:szCs w:val="22"/>
          <w:lang w:val="pt-PT"/>
        </w:rPr>
        <w:t xml:space="preserve"> </w:t>
      </w:r>
      <w:r w:rsidR="00686422" w:rsidRPr="009751DD">
        <w:rPr>
          <w:b/>
          <w:color w:val="auto"/>
          <w:szCs w:val="22"/>
          <w:lang w:val="pt-PT"/>
        </w:rPr>
        <w:t>DINÂMICA DE EXECUÇÃO E RECEBIMENTO DO CONTRATO</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 xml:space="preserve">Os serviços serão executados de forma indireta, pelo regime de empreitada por preço unitário. </w:t>
      </w:r>
    </w:p>
    <w:p w:rsidR="009751DD" w:rsidRPr="009751DD" w:rsidRDefault="009751DD" w:rsidP="009751DD">
      <w:pPr>
        <w:pStyle w:val="Corpodetexto"/>
        <w:spacing w:line="200" w:lineRule="atLeast"/>
        <w:rPr>
          <w:color w:val="auto"/>
          <w:szCs w:val="22"/>
          <w:lang w:val="pt-PT"/>
        </w:rPr>
      </w:pPr>
      <w:r>
        <w:rPr>
          <w:b/>
          <w:color w:val="auto"/>
          <w:szCs w:val="22"/>
          <w:lang w:val="pt-PT"/>
        </w:rPr>
        <w:t>Parágrafo Primeiro</w:t>
      </w:r>
      <w:r w:rsidRPr="009751DD">
        <w:rPr>
          <w:color w:val="auto"/>
          <w:szCs w:val="22"/>
          <w:lang w:val="pt-PT"/>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9751DD" w:rsidRPr="009751DD" w:rsidRDefault="009751DD" w:rsidP="009751DD">
      <w:pPr>
        <w:pStyle w:val="Corpodetexto"/>
        <w:spacing w:line="200" w:lineRule="atLeast"/>
        <w:rPr>
          <w:color w:val="auto"/>
          <w:szCs w:val="22"/>
          <w:lang w:val="pt-PT"/>
        </w:rPr>
      </w:pPr>
      <w:r>
        <w:rPr>
          <w:b/>
          <w:color w:val="auto"/>
          <w:szCs w:val="22"/>
          <w:lang w:val="pt-PT"/>
        </w:rPr>
        <w:t>Parágrafo Segundo</w:t>
      </w:r>
      <w:r w:rsidRPr="009751DD">
        <w:rPr>
          <w:color w:val="auto"/>
          <w:szCs w:val="22"/>
          <w:lang w:val="pt-PT"/>
        </w:rPr>
        <w:t xml:space="preserve"> – O prazo máximo para a prestação do serviço será de 0</w:t>
      </w:r>
      <w:r w:rsidR="002B4A5B">
        <w:rPr>
          <w:color w:val="auto"/>
          <w:szCs w:val="22"/>
          <w:lang w:val="pt-PT"/>
        </w:rPr>
        <w:t>8</w:t>
      </w:r>
      <w:r w:rsidRPr="009751DD">
        <w:rPr>
          <w:color w:val="auto"/>
          <w:szCs w:val="22"/>
          <w:lang w:val="pt-PT"/>
        </w:rPr>
        <w:t xml:space="preserve"> (</w:t>
      </w:r>
      <w:r w:rsidR="002B4A5B">
        <w:rPr>
          <w:color w:val="auto"/>
          <w:szCs w:val="22"/>
          <w:lang w:val="pt-PT"/>
        </w:rPr>
        <w:t>oito</w:t>
      </w:r>
      <w:r w:rsidRPr="009751DD">
        <w:rPr>
          <w:color w:val="auto"/>
          <w:szCs w:val="22"/>
          <w:lang w:val="pt-PT"/>
        </w:rPr>
        <w:t>) meses corridos, contados a partir do recebimento da Ordem de Início dos Serviços, a ser emitida pela Secretaria Municipal de Educação.</w:t>
      </w:r>
    </w:p>
    <w:p w:rsidR="009751DD" w:rsidRPr="009751DD" w:rsidRDefault="009751DD" w:rsidP="009751DD">
      <w:pPr>
        <w:pStyle w:val="Corpodetexto"/>
        <w:spacing w:line="200" w:lineRule="atLeast"/>
        <w:rPr>
          <w:color w:val="auto"/>
          <w:szCs w:val="22"/>
          <w:lang w:val="pt-PT"/>
        </w:rPr>
      </w:pPr>
      <w:r>
        <w:rPr>
          <w:b/>
          <w:color w:val="auto"/>
          <w:szCs w:val="22"/>
          <w:lang w:val="pt-PT"/>
        </w:rPr>
        <w:t>Parágrafo Terceiro</w:t>
      </w:r>
      <w:r w:rsidRPr="009751DD">
        <w:rPr>
          <w:color w:val="auto"/>
          <w:szCs w:val="22"/>
          <w:lang w:val="pt-PT"/>
        </w:rPr>
        <w:t xml:space="preserve"> – Os serviços serão recebidos provisoriamente em até 15 dias úteis após recebimento de relatório de medição acompanhado de relatório fotográfico encaminhado pela empresa vencedora do certame licitatório.</w:t>
      </w:r>
    </w:p>
    <w:p w:rsidR="009751DD" w:rsidRPr="009751DD" w:rsidRDefault="009751DD" w:rsidP="009751DD">
      <w:pPr>
        <w:pStyle w:val="Corpodetexto"/>
        <w:spacing w:line="200" w:lineRule="atLeast"/>
        <w:rPr>
          <w:color w:val="auto"/>
          <w:szCs w:val="22"/>
          <w:lang w:val="pt-PT"/>
        </w:rPr>
      </w:pPr>
      <w:r>
        <w:rPr>
          <w:b/>
          <w:color w:val="auto"/>
          <w:szCs w:val="22"/>
          <w:lang w:val="pt-PT"/>
        </w:rPr>
        <w:t>Parágrafo Quarto</w:t>
      </w:r>
      <w:r w:rsidRPr="009751DD">
        <w:rPr>
          <w:color w:val="auto"/>
          <w:szCs w:val="22"/>
          <w:lang w:val="pt-PT"/>
        </w:rPr>
        <w:t xml:space="preserve"> - O recebimento provisório será dispensado caso o custo previsto dos itens vencidos pelo licitante não ultrapasse o valor do art. 23, II, “a” da Lei Federal nº 8.666/93.</w:t>
      </w:r>
    </w:p>
    <w:p w:rsidR="009751DD" w:rsidRPr="009751DD" w:rsidRDefault="009751DD" w:rsidP="009751DD">
      <w:pPr>
        <w:pStyle w:val="Corpodetexto"/>
        <w:spacing w:line="200" w:lineRule="atLeast"/>
        <w:rPr>
          <w:color w:val="auto"/>
          <w:szCs w:val="22"/>
          <w:lang w:val="pt-PT"/>
        </w:rPr>
      </w:pPr>
      <w:r>
        <w:rPr>
          <w:b/>
          <w:color w:val="auto"/>
          <w:szCs w:val="22"/>
          <w:lang w:val="pt-PT"/>
        </w:rPr>
        <w:t>Parágrafo Quinto</w:t>
      </w:r>
      <w:r w:rsidRPr="009751DD">
        <w:rPr>
          <w:color w:val="auto"/>
          <w:szCs w:val="22"/>
          <w:lang w:val="pt-PT"/>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9751DD" w:rsidRPr="009751DD" w:rsidRDefault="009751DD" w:rsidP="009751DD">
      <w:pPr>
        <w:pStyle w:val="Corpodetexto"/>
        <w:spacing w:line="200" w:lineRule="atLeast"/>
        <w:rPr>
          <w:color w:val="auto"/>
          <w:szCs w:val="22"/>
          <w:lang w:val="pt-PT"/>
        </w:rPr>
      </w:pPr>
      <w:r>
        <w:rPr>
          <w:b/>
          <w:color w:val="auto"/>
          <w:szCs w:val="22"/>
          <w:lang w:val="pt-PT"/>
        </w:rPr>
        <w:t>Parágrafo Sexto</w:t>
      </w:r>
      <w:r w:rsidRPr="009751DD">
        <w:rPr>
          <w:color w:val="auto"/>
          <w:szCs w:val="22"/>
          <w:lang w:val="pt-PT"/>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9751DD" w:rsidRPr="009751DD" w:rsidRDefault="009751DD" w:rsidP="009751DD">
      <w:pPr>
        <w:pStyle w:val="Corpodetexto"/>
        <w:spacing w:line="200" w:lineRule="atLeast"/>
        <w:rPr>
          <w:color w:val="auto"/>
          <w:szCs w:val="22"/>
          <w:lang w:val="pt-PT"/>
        </w:rPr>
      </w:pPr>
      <w:r>
        <w:rPr>
          <w:b/>
          <w:color w:val="auto"/>
          <w:szCs w:val="22"/>
          <w:lang w:val="pt-PT"/>
        </w:rPr>
        <w:t>Parágrafo Sétimo</w:t>
      </w:r>
      <w:r w:rsidRPr="009751DD">
        <w:rPr>
          <w:color w:val="auto"/>
          <w:szCs w:val="22"/>
          <w:lang w:val="pt-PT"/>
        </w:rPr>
        <w:t xml:space="preserve"> - O prazo de observação ou vistoria para o recebimento definitivo não ultrapassará 90 (noventa) dias corridos, salvo em casos excepcionais devidamente justificados.</w:t>
      </w:r>
    </w:p>
    <w:p w:rsidR="009751DD" w:rsidRPr="009751DD" w:rsidRDefault="009751DD" w:rsidP="009751DD">
      <w:pPr>
        <w:pStyle w:val="Corpodetexto"/>
        <w:spacing w:line="200" w:lineRule="atLeast"/>
        <w:rPr>
          <w:color w:val="auto"/>
          <w:szCs w:val="22"/>
          <w:lang w:val="pt-PT"/>
        </w:rPr>
      </w:pPr>
      <w:r>
        <w:rPr>
          <w:b/>
          <w:color w:val="auto"/>
          <w:szCs w:val="22"/>
          <w:lang w:val="pt-PT"/>
        </w:rPr>
        <w:t>Parágrafo Oitavo</w:t>
      </w:r>
      <w:r w:rsidRPr="009751DD">
        <w:rPr>
          <w:color w:val="auto"/>
          <w:szCs w:val="22"/>
          <w:lang w:val="pt-PT"/>
        </w:rPr>
        <w:t xml:space="preserve"> – Caso a verificação de conformidade não seja procedida dentro do prazo fixado, reputar-se-á como realizada, consumando-se o recebimento definitivo no dia do esgotamento do prazo.</w:t>
      </w:r>
    </w:p>
    <w:p w:rsidR="009751DD" w:rsidRPr="009751DD" w:rsidRDefault="009751DD" w:rsidP="009751DD">
      <w:pPr>
        <w:pStyle w:val="Corpodetexto"/>
        <w:spacing w:line="200" w:lineRule="atLeast"/>
        <w:rPr>
          <w:color w:val="auto"/>
          <w:szCs w:val="22"/>
          <w:lang w:val="pt-PT"/>
        </w:rPr>
      </w:pPr>
      <w:r>
        <w:rPr>
          <w:b/>
          <w:color w:val="auto"/>
          <w:szCs w:val="22"/>
          <w:lang w:val="pt-PT"/>
        </w:rPr>
        <w:lastRenderedPageBreak/>
        <w:t>Parágrafo Nono</w:t>
      </w:r>
      <w:r w:rsidRPr="009751DD">
        <w:rPr>
          <w:color w:val="auto"/>
          <w:szCs w:val="22"/>
          <w:lang w:val="pt-PT"/>
        </w:rPr>
        <w:t xml:space="preserve"> –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9751DD" w:rsidRPr="009751DD" w:rsidRDefault="009751DD" w:rsidP="009751DD">
      <w:pPr>
        <w:pStyle w:val="Corpodetexto"/>
        <w:spacing w:line="200" w:lineRule="atLeast"/>
        <w:rPr>
          <w:color w:val="auto"/>
          <w:szCs w:val="22"/>
          <w:lang w:val="pt-PT"/>
        </w:rPr>
      </w:pPr>
      <w:r>
        <w:rPr>
          <w:b/>
          <w:color w:val="auto"/>
          <w:szCs w:val="22"/>
          <w:lang w:val="pt-PT"/>
        </w:rPr>
        <w:t>Parágrafo Décimo</w:t>
      </w:r>
      <w:r w:rsidRPr="009751DD">
        <w:rPr>
          <w:color w:val="auto"/>
          <w:szCs w:val="22"/>
          <w:lang w:val="pt-PT"/>
        </w:rPr>
        <w:t xml:space="preserve"> –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9751DD" w:rsidRDefault="009751DD" w:rsidP="00686422">
      <w:pPr>
        <w:pStyle w:val="Corpodetexto"/>
        <w:spacing w:line="200" w:lineRule="atLeast"/>
        <w:rPr>
          <w:color w:val="auto"/>
          <w:szCs w:val="22"/>
          <w:lang w:val="pt-PT"/>
        </w:rPr>
      </w:pPr>
    </w:p>
    <w:p w:rsidR="00686422" w:rsidRPr="009751DD" w:rsidRDefault="00686422" w:rsidP="00686422">
      <w:pPr>
        <w:pStyle w:val="Corpodetexto"/>
        <w:spacing w:line="200" w:lineRule="atLeast"/>
        <w:rPr>
          <w:b/>
          <w:color w:val="auto"/>
          <w:szCs w:val="22"/>
          <w:lang w:val="pt-PT"/>
        </w:rPr>
      </w:pPr>
      <w:r w:rsidRPr="009751DD">
        <w:rPr>
          <w:b/>
          <w:color w:val="auto"/>
          <w:szCs w:val="22"/>
          <w:lang w:val="pt-PT"/>
        </w:rPr>
        <w:t>CLAUSULA SÉTIMA – CRITÉRIOS DE MEDIÇÃO</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A CONTRATADA deverá manter diário de obra, onde anotará todos os serviços executados e mão-de-obra alocada diariamente, bem como condições climáticas e demais ocorrências pertinentes sobre o andamento dos serviços e eventuais intercorrências.</w:t>
      </w:r>
    </w:p>
    <w:p w:rsidR="009751DD" w:rsidRPr="009751DD" w:rsidRDefault="009751DD" w:rsidP="009751DD">
      <w:pPr>
        <w:pStyle w:val="Corpodetexto"/>
        <w:spacing w:line="200" w:lineRule="atLeast"/>
        <w:rPr>
          <w:color w:val="auto"/>
          <w:szCs w:val="22"/>
          <w:lang w:val="pt-PT"/>
        </w:rPr>
      </w:pPr>
      <w:r>
        <w:rPr>
          <w:b/>
          <w:color w:val="auto"/>
          <w:szCs w:val="22"/>
          <w:lang w:val="pt-PT"/>
        </w:rPr>
        <w:t>Parágrafo Primeiro</w:t>
      </w:r>
      <w:r w:rsidRPr="009751DD">
        <w:rPr>
          <w:color w:val="auto"/>
          <w:szCs w:val="22"/>
          <w:lang w:val="pt-PT"/>
        </w:rPr>
        <w:t xml:space="preserve"> - As medições serão realizadas mensalmente, por meio de planilha de medição, e serão antecedidas por vistoria ao local por parte dos fiscais do contrato definidos pelo CONTRATANTE.</w:t>
      </w:r>
    </w:p>
    <w:p w:rsidR="009751DD" w:rsidRPr="009751DD" w:rsidRDefault="009751DD" w:rsidP="009751DD">
      <w:pPr>
        <w:pStyle w:val="Corpodetexto"/>
        <w:spacing w:line="200" w:lineRule="atLeast"/>
        <w:rPr>
          <w:color w:val="auto"/>
          <w:szCs w:val="22"/>
          <w:lang w:val="pt-PT"/>
        </w:rPr>
      </w:pPr>
      <w:r>
        <w:rPr>
          <w:b/>
          <w:color w:val="auto"/>
          <w:szCs w:val="22"/>
          <w:lang w:val="pt-PT"/>
        </w:rPr>
        <w:t>Parágrafo Segundo</w:t>
      </w:r>
      <w:r w:rsidRPr="009751DD">
        <w:rPr>
          <w:color w:val="auto"/>
          <w:szCs w:val="22"/>
          <w:lang w:val="pt-PT"/>
        </w:rPr>
        <w:t xml:space="preserve"> - As planilhas de medição apresentadas pela CONTRATADA observarão o constante no Projeto Executivo aprovado pelo CONTRATANTE e deverão ser acompanhadas de cópia do diário de obras do período correspondente.</w:t>
      </w:r>
    </w:p>
    <w:p w:rsidR="009751DD" w:rsidRPr="009751DD" w:rsidRDefault="009751DD" w:rsidP="009751DD">
      <w:pPr>
        <w:pStyle w:val="Corpodetexto"/>
        <w:spacing w:line="200" w:lineRule="atLeast"/>
        <w:rPr>
          <w:color w:val="auto"/>
          <w:szCs w:val="22"/>
          <w:lang w:val="pt-PT"/>
        </w:rPr>
      </w:pPr>
      <w:r>
        <w:rPr>
          <w:b/>
          <w:color w:val="auto"/>
          <w:szCs w:val="22"/>
          <w:lang w:val="pt-PT"/>
        </w:rPr>
        <w:t>Parágrafo Terceiro</w:t>
      </w:r>
      <w:r w:rsidRPr="009751DD">
        <w:rPr>
          <w:color w:val="auto"/>
          <w:szCs w:val="22"/>
          <w:lang w:val="pt-PT"/>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9751DD" w:rsidRPr="009751DD" w:rsidRDefault="009751DD" w:rsidP="009751DD">
      <w:pPr>
        <w:pStyle w:val="Corpodetexto"/>
        <w:spacing w:line="200" w:lineRule="atLeast"/>
        <w:rPr>
          <w:color w:val="auto"/>
          <w:szCs w:val="22"/>
          <w:lang w:val="pt-PT"/>
        </w:rPr>
      </w:pPr>
      <w:r>
        <w:rPr>
          <w:b/>
          <w:color w:val="auto"/>
          <w:szCs w:val="22"/>
          <w:lang w:val="pt-PT"/>
        </w:rPr>
        <w:t>Parágrafo Quarto</w:t>
      </w:r>
      <w:r w:rsidRPr="009751DD">
        <w:rPr>
          <w:color w:val="auto"/>
          <w:szCs w:val="22"/>
          <w:lang w:val="pt-PT"/>
        </w:rPr>
        <w:t xml:space="preserve"> - O pagamento observará os limites de desembolso estabelecidos pelo cronograma físico- financeiro do Projeto Executivo aprovado pelo CONTRATANTE.</w:t>
      </w:r>
    </w:p>
    <w:p w:rsidR="009751DD" w:rsidRDefault="009751DD" w:rsidP="009751DD">
      <w:pPr>
        <w:pStyle w:val="Corpodetexto"/>
        <w:spacing w:line="200" w:lineRule="atLeast"/>
        <w:rPr>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9751DD" w:rsidRPr="009751DD" w:rsidRDefault="009751DD" w:rsidP="009751DD">
      <w:pPr>
        <w:pStyle w:val="Corpodetexto"/>
        <w:spacing w:line="200" w:lineRule="atLeast"/>
        <w:rPr>
          <w:color w:val="auto"/>
          <w:szCs w:val="22"/>
          <w:lang w:val="pt-PT"/>
        </w:rPr>
      </w:pPr>
      <w:r w:rsidRPr="009751DD">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176C36" w:rsidRDefault="009751DD" w:rsidP="009751DD">
      <w:pPr>
        <w:pStyle w:val="Corpodetexto"/>
        <w:spacing w:line="200" w:lineRule="atLeast"/>
        <w:rPr>
          <w:color w:val="auto"/>
          <w:szCs w:val="22"/>
          <w:lang w:val="pt-PT"/>
        </w:rPr>
      </w:pPr>
      <w:r w:rsidRPr="009751DD">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9751DD" w:rsidRDefault="009751DD" w:rsidP="009751DD">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686422" w:rsidRDefault="00E727EB" w:rsidP="00D92F01">
      <w:pPr>
        <w:pStyle w:val="Contrato-Corpo"/>
        <w:rPr>
          <w:bCs w:val="0"/>
          <w:color w:val="auto"/>
        </w:rPr>
      </w:pPr>
      <w:r w:rsidRPr="00E727EB">
        <w:rPr>
          <w:bCs w:val="0"/>
          <w:color w:val="auto"/>
        </w:rPr>
        <w:t>O gestor do contrato é a Secretaria de Educação, representada pelo secretário Sr. Jonas Edinaldo da Silva, Matrícula nº 11/0958, CPF nº 955.884.267-20.</w:t>
      </w: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9751DD" w:rsidRPr="009751DD" w:rsidRDefault="001C174E" w:rsidP="009751DD">
      <w:pPr>
        <w:pStyle w:val="Contrato-Corpo"/>
        <w:rPr>
          <w:color w:val="auto"/>
        </w:rPr>
      </w:pPr>
      <w:r w:rsidRPr="001C174E">
        <w:rPr>
          <w:color w:val="auto"/>
        </w:rPr>
        <w:t xml:space="preserve">1 – </w:t>
      </w:r>
      <w:r w:rsidR="009751DD" w:rsidRPr="009751DD">
        <w:rPr>
          <w:color w:val="auto"/>
        </w:rPr>
        <w:t>Emitir a ordem de início da execução contratual;</w:t>
      </w:r>
    </w:p>
    <w:p w:rsidR="009751DD" w:rsidRPr="009751DD" w:rsidRDefault="009751DD" w:rsidP="009751DD">
      <w:pPr>
        <w:pStyle w:val="Contrato-Corpo"/>
        <w:rPr>
          <w:color w:val="auto"/>
        </w:rPr>
      </w:pPr>
      <w:r w:rsidRPr="009751DD">
        <w:rPr>
          <w:color w:val="auto"/>
        </w:rPr>
        <w:t>2 – Solicitar à fiscalização do contrato que inicie os procedimentos de acompanhamento e fiscalização;</w:t>
      </w:r>
    </w:p>
    <w:p w:rsidR="009751DD" w:rsidRPr="009751DD" w:rsidRDefault="009751DD" w:rsidP="009751DD">
      <w:pPr>
        <w:pStyle w:val="Contrato-Corpo"/>
        <w:rPr>
          <w:color w:val="auto"/>
        </w:rPr>
      </w:pPr>
      <w:r w:rsidRPr="009751DD">
        <w:rPr>
          <w:color w:val="auto"/>
        </w:rPr>
        <w:t>3 – Encaminhar comunicações à CONTRATADA ou fornecer meios para que a fiscalização se comunique com a CONTRATADA;</w:t>
      </w:r>
    </w:p>
    <w:p w:rsidR="009751DD" w:rsidRPr="009751DD" w:rsidRDefault="009751DD" w:rsidP="009751DD">
      <w:pPr>
        <w:pStyle w:val="Contrato-Corpo"/>
        <w:rPr>
          <w:color w:val="auto"/>
        </w:rPr>
      </w:pPr>
      <w:r w:rsidRPr="009751DD">
        <w:rPr>
          <w:color w:val="auto"/>
        </w:rPr>
        <w:t>4 – Aplicar sanções por descumprimento contratual;</w:t>
      </w:r>
    </w:p>
    <w:p w:rsidR="009751DD" w:rsidRPr="009751DD" w:rsidRDefault="009751DD" w:rsidP="009751DD">
      <w:pPr>
        <w:pStyle w:val="Contrato-Corpo"/>
        <w:rPr>
          <w:color w:val="auto"/>
        </w:rPr>
      </w:pPr>
      <w:r w:rsidRPr="009751DD">
        <w:rPr>
          <w:color w:val="auto"/>
        </w:rPr>
        <w:t>5 – Solicitar a glosa de pagamentos em razão da recusa parcial dos serviços ou de serviços prestados em qualidade inferior à disposta no instrumento convocatório e seus anexos;</w:t>
      </w:r>
    </w:p>
    <w:p w:rsidR="009751DD" w:rsidRPr="009751DD" w:rsidRDefault="009751DD" w:rsidP="009751DD">
      <w:pPr>
        <w:pStyle w:val="Contrato-Corpo"/>
        <w:rPr>
          <w:color w:val="auto"/>
        </w:rPr>
      </w:pPr>
      <w:r w:rsidRPr="009751DD">
        <w:rPr>
          <w:color w:val="auto"/>
        </w:rPr>
        <w:t>6 – Requerer e conceder ajustes, aditivos, suspensões, prorrogações ou supressões ao contrato, na forma da legislação;</w:t>
      </w:r>
    </w:p>
    <w:p w:rsidR="009751DD" w:rsidRPr="009751DD" w:rsidRDefault="009751DD" w:rsidP="009751DD">
      <w:pPr>
        <w:pStyle w:val="Contrato-Corpo"/>
        <w:rPr>
          <w:color w:val="auto"/>
        </w:rPr>
      </w:pPr>
      <w:r w:rsidRPr="009751DD">
        <w:rPr>
          <w:color w:val="auto"/>
        </w:rPr>
        <w:t>7 – Rescindir contrato, nas hipóteses do instrumento convocatório e da legislação aplicável;</w:t>
      </w:r>
    </w:p>
    <w:p w:rsidR="009751DD" w:rsidRPr="009751DD" w:rsidRDefault="009751DD" w:rsidP="009751DD">
      <w:pPr>
        <w:pStyle w:val="Contrato-Corpo"/>
        <w:rPr>
          <w:color w:val="auto"/>
        </w:rPr>
      </w:pPr>
      <w:r w:rsidRPr="009751DD">
        <w:rPr>
          <w:color w:val="auto"/>
        </w:rPr>
        <w:lastRenderedPageBreak/>
        <w:t>8 – Tomar demais medidas necessárias para a regularização de faltas ou eventuais problemas relacionados à execução do contrato.</w:t>
      </w:r>
    </w:p>
    <w:p w:rsidR="00E727EB" w:rsidRPr="00E727EB" w:rsidRDefault="009751DD" w:rsidP="009751DD">
      <w:pPr>
        <w:pStyle w:val="Contrato-Corpo"/>
        <w:rPr>
          <w:color w:val="auto"/>
        </w:rPr>
      </w:pPr>
      <w:r w:rsidRPr="009751DD">
        <w:rPr>
          <w:color w:val="auto"/>
        </w:rPr>
        <w:t>9 – Solicitar ao Fiscal de Contrato o envio de relatórios relativos à fiscalização de contrato.</w:t>
      </w:r>
    </w:p>
    <w:p w:rsidR="00176C36" w:rsidRDefault="00176C36" w:rsidP="00E727EB">
      <w:pPr>
        <w:pStyle w:val="Contrato-Corpo"/>
        <w:rPr>
          <w:color w:val="auto"/>
        </w:rPr>
      </w:pPr>
    </w:p>
    <w:p w:rsidR="00686422" w:rsidRPr="00686422" w:rsidRDefault="001C174E" w:rsidP="00686422">
      <w:pPr>
        <w:pStyle w:val="Contrato-Corpo"/>
        <w:rPr>
          <w:color w:val="auto"/>
        </w:rPr>
      </w:pPr>
      <w:r>
        <w:rPr>
          <w:b/>
          <w:color w:val="auto"/>
        </w:rPr>
        <w:t>Parágrafo Segundo -</w:t>
      </w:r>
      <w:r w:rsidRPr="001C174E">
        <w:rPr>
          <w:color w:val="auto"/>
        </w:rPr>
        <w:t xml:space="preserve"> </w:t>
      </w:r>
      <w:r w:rsidR="00686422" w:rsidRPr="00686422">
        <w:rPr>
          <w:color w:val="auto"/>
        </w:rPr>
        <w:t>Será responsável pelo acompanhamento e fiscalização do contrato o</w:t>
      </w:r>
      <w:r w:rsidR="00E727EB">
        <w:rPr>
          <w:color w:val="auto"/>
        </w:rPr>
        <w:t>s</w:t>
      </w:r>
      <w:r w:rsidR="00686422" w:rsidRPr="00686422">
        <w:rPr>
          <w:color w:val="auto"/>
        </w:rPr>
        <w:t xml:space="preserve"> servidor</w:t>
      </w:r>
      <w:r w:rsidR="00E727EB">
        <w:rPr>
          <w:color w:val="auto"/>
        </w:rPr>
        <w:t>es</w:t>
      </w:r>
      <w:r w:rsidR="00686422" w:rsidRPr="00686422">
        <w:rPr>
          <w:color w:val="auto"/>
        </w:rPr>
        <w:t>:</w:t>
      </w:r>
    </w:p>
    <w:p w:rsidR="009751DD" w:rsidRPr="009751DD" w:rsidRDefault="009751DD" w:rsidP="009751DD">
      <w:pPr>
        <w:pStyle w:val="Contrato-Corpo"/>
        <w:rPr>
          <w:color w:val="auto"/>
        </w:rPr>
      </w:pPr>
      <w:r w:rsidRPr="009751DD">
        <w:rPr>
          <w:color w:val="auto"/>
        </w:rPr>
        <w:t>- Hudson Rodrigues de Souza, Engenheiro Civil, Mat. 10/6265-SMG, CPF nº 138.441.437-18;</w:t>
      </w:r>
    </w:p>
    <w:p w:rsidR="00176C36" w:rsidRPr="001C174E" w:rsidRDefault="009751DD" w:rsidP="009751DD">
      <w:pPr>
        <w:pStyle w:val="Contrato-Corpo"/>
        <w:rPr>
          <w:color w:val="auto"/>
        </w:rPr>
      </w:pPr>
      <w:r w:rsidRPr="009751DD">
        <w:rPr>
          <w:color w:val="auto"/>
        </w:rPr>
        <w:t xml:space="preserve">- </w:t>
      </w:r>
      <w:proofErr w:type="spellStart"/>
      <w:r w:rsidRPr="009751DD">
        <w:rPr>
          <w:color w:val="auto"/>
        </w:rPr>
        <w:t>Bethoven</w:t>
      </w:r>
      <w:proofErr w:type="spellEnd"/>
      <w:r w:rsidRPr="009751DD">
        <w:rPr>
          <w:color w:val="auto"/>
        </w:rPr>
        <w:t xml:space="preserve"> Santos de Souza, Matrícula nº 41/6985, CPF nº 121.653.077-75.</w:t>
      </w:r>
    </w:p>
    <w:p w:rsidR="001C174E" w:rsidRPr="001C174E" w:rsidRDefault="001C174E" w:rsidP="001C174E">
      <w:pPr>
        <w:pStyle w:val="Contrato-Corpo"/>
        <w:rPr>
          <w:color w:val="auto"/>
        </w:rPr>
      </w:pPr>
      <w:r>
        <w:rPr>
          <w:b/>
          <w:color w:val="auto"/>
        </w:rPr>
        <w:t xml:space="preserve">Parágrafo Terceiro - </w:t>
      </w:r>
      <w:r w:rsidRPr="001C174E">
        <w:rPr>
          <w:color w:val="auto"/>
        </w:rPr>
        <w:t xml:space="preserve"> Compete à fiscalização do contrato:</w:t>
      </w:r>
    </w:p>
    <w:p w:rsidR="009751DD" w:rsidRPr="009751DD" w:rsidRDefault="00176C36" w:rsidP="009751DD">
      <w:pPr>
        <w:pStyle w:val="Contrato-Corpo"/>
        <w:rPr>
          <w:color w:val="auto"/>
        </w:rPr>
      </w:pPr>
      <w:r>
        <w:rPr>
          <w:color w:val="auto"/>
        </w:rPr>
        <w:t>1</w:t>
      </w:r>
      <w:r w:rsidR="001C174E" w:rsidRPr="001C174E">
        <w:rPr>
          <w:color w:val="auto"/>
        </w:rPr>
        <w:t xml:space="preserve"> </w:t>
      </w:r>
      <w:r w:rsidRPr="00176C36">
        <w:rPr>
          <w:color w:val="auto"/>
        </w:rPr>
        <w:t xml:space="preserve">– </w:t>
      </w:r>
      <w:r w:rsidR="009751DD" w:rsidRPr="009751DD">
        <w:rPr>
          <w:color w:val="auto"/>
        </w:rPr>
        <w:t>Realizar os procedimentos de acompanhamento da execução do contrato;</w:t>
      </w:r>
    </w:p>
    <w:p w:rsidR="009751DD" w:rsidRPr="009751DD" w:rsidRDefault="009751DD" w:rsidP="009751DD">
      <w:pPr>
        <w:pStyle w:val="Contrato-Corpo"/>
        <w:rPr>
          <w:color w:val="auto"/>
        </w:rPr>
      </w:pPr>
      <w:r w:rsidRPr="009751DD">
        <w:rPr>
          <w:color w:val="auto"/>
        </w:rPr>
        <w:t>2 – Apresentar-se pessoalmente no local, data e horário para o recebimento dos serviços ou verificar pessoalmente e espontaneamente a execução dos serviços, recebendo-os após sua conclusão;</w:t>
      </w:r>
    </w:p>
    <w:p w:rsidR="009751DD" w:rsidRPr="009751DD" w:rsidRDefault="009751DD" w:rsidP="009751DD">
      <w:pPr>
        <w:pStyle w:val="Contrato-Corpo"/>
        <w:rPr>
          <w:color w:val="auto"/>
        </w:rPr>
      </w:pPr>
      <w:r w:rsidRPr="009751DD">
        <w:rPr>
          <w:color w:val="auto"/>
        </w:rPr>
        <w:t>3 – Apurar ouvidorias, reclamações ou denúncias relativas à execução do contrato, inclusive anônimas;</w:t>
      </w:r>
    </w:p>
    <w:p w:rsidR="009751DD" w:rsidRPr="009751DD" w:rsidRDefault="009751DD" w:rsidP="009751DD">
      <w:pPr>
        <w:pStyle w:val="Contrato-Corpo"/>
        <w:rPr>
          <w:color w:val="auto"/>
        </w:rPr>
      </w:pPr>
      <w:r w:rsidRPr="009751DD">
        <w:rPr>
          <w:color w:val="auto"/>
        </w:rPr>
        <w:t>4 – Receber e analisar os documentos emitidos pela CONTRATADA que são exigidos no instrumento convocatório e seus anexos;</w:t>
      </w:r>
    </w:p>
    <w:p w:rsidR="009751DD" w:rsidRPr="009751DD" w:rsidRDefault="009751DD" w:rsidP="009751DD">
      <w:pPr>
        <w:pStyle w:val="Contrato-Corpo"/>
        <w:rPr>
          <w:color w:val="auto"/>
        </w:rPr>
      </w:pPr>
      <w:r w:rsidRPr="009751DD">
        <w:rPr>
          <w:color w:val="auto"/>
        </w:rPr>
        <w:t>5 – Elaborar o registro próprio e emitir termo circunstanciando, recibos e demais instrumentos de fiscalização, anotando todas as ocorrências da execução do contrato;</w:t>
      </w:r>
    </w:p>
    <w:p w:rsidR="009751DD" w:rsidRPr="009751DD" w:rsidRDefault="009751DD" w:rsidP="009751DD">
      <w:pPr>
        <w:pStyle w:val="Contrato-Corpo"/>
        <w:rPr>
          <w:color w:val="auto"/>
        </w:rPr>
      </w:pPr>
      <w:r w:rsidRPr="009751DD">
        <w:rPr>
          <w:color w:val="auto"/>
        </w:rPr>
        <w:t>6 – Verificar a quantidade, qualidade e conformidade dos serviços;</w:t>
      </w:r>
    </w:p>
    <w:p w:rsidR="009751DD" w:rsidRPr="009751DD" w:rsidRDefault="009751DD" w:rsidP="009751DD">
      <w:pPr>
        <w:pStyle w:val="Contrato-Corpo"/>
        <w:rPr>
          <w:color w:val="auto"/>
        </w:rPr>
      </w:pPr>
      <w:r w:rsidRPr="009751DD">
        <w:rPr>
          <w:color w:val="auto"/>
        </w:rPr>
        <w:t>7 – Recusar os serviços entregues em desacordo com o instrumento convocatório e seus anexos, exigindo sua substituição no prazo disposto no instrumento convocatório e seus anexos;</w:t>
      </w:r>
    </w:p>
    <w:p w:rsidR="009751DD" w:rsidRPr="009751DD" w:rsidRDefault="009751DD" w:rsidP="009751DD">
      <w:pPr>
        <w:pStyle w:val="Contrato-Corpo"/>
        <w:rPr>
          <w:color w:val="auto"/>
        </w:rPr>
      </w:pPr>
      <w:r w:rsidRPr="009751DD">
        <w:rPr>
          <w:color w:val="auto"/>
        </w:rPr>
        <w:t>8 – Atestar o recebimento definitivo dos serviços em acordo com o instrumento convocatório e seus anexos.</w:t>
      </w:r>
    </w:p>
    <w:p w:rsidR="00E727EB" w:rsidRDefault="009751DD" w:rsidP="009751DD">
      <w:pPr>
        <w:pStyle w:val="Contrato-Corpo"/>
        <w:rPr>
          <w:color w:val="auto"/>
        </w:rPr>
      </w:pPr>
      <w:r w:rsidRPr="009751DD">
        <w:rPr>
          <w:color w:val="auto"/>
        </w:rPr>
        <w:t>9 – Encaminhar relatório relativo à fiscalização do contrato ao Gestor do Contrato, contendo informações relevantes quanto à fiscalização e execução do instrumento contratual.</w:t>
      </w:r>
    </w:p>
    <w:p w:rsidR="009751DD" w:rsidRDefault="009751DD" w:rsidP="009751DD">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9751DD" w:rsidRPr="009751DD" w:rsidRDefault="00395112" w:rsidP="009751DD">
      <w:pPr>
        <w:pStyle w:val="Corpodetexto"/>
        <w:spacing w:line="200" w:lineRule="atLeast"/>
        <w:rPr>
          <w:color w:val="auto"/>
          <w:szCs w:val="22"/>
        </w:rPr>
      </w:pPr>
      <w:r w:rsidRPr="00395112">
        <w:rPr>
          <w:color w:val="auto"/>
          <w:szCs w:val="22"/>
        </w:rPr>
        <w:t xml:space="preserve">1 – </w:t>
      </w:r>
      <w:r w:rsidR="009751DD" w:rsidRPr="009751DD">
        <w:rPr>
          <w:color w:val="auto"/>
          <w:szCs w:val="22"/>
        </w:rPr>
        <w:t>Emitir a ordem de início e recebimento dos serviços no prazo e condições estabelecidas no instrumento convocatório e seus anexos;</w:t>
      </w:r>
    </w:p>
    <w:p w:rsidR="009751DD" w:rsidRPr="009751DD" w:rsidRDefault="009751DD" w:rsidP="009751DD">
      <w:pPr>
        <w:pStyle w:val="Corpodetexto"/>
        <w:spacing w:line="200" w:lineRule="atLeast"/>
        <w:rPr>
          <w:color w:val="auto"/>
          <w:szCs w:val="22"/>
        </w:rPr>
      </w:pPr>
      <w:r w:rsidRPr="009751DD">
        <w:rPr>
          <w:color w:val="auto"/>
          <w:szCs w:val="22"/>
        </w:rPr>
        <w:t>2 – Verificar minuciosamente, no prazo fixado, a conformidade dos serviços prestados provisoriamente com as especificações constantes do instrumento convocatório e da proposta, para fins de aceitação definitiva;</w:t>
      </w:r>
    </w:p>
    <w:p w:rsidR="009751DD" w:rsidRPr="009751DD" w:rsidRDefault="009751DD" w:rsidP="009751DD">
      <w:pPr>
        <w:pStyle w:val="Corpodetexto"/>
        <w:spacing w:line="200" w:lineRule="atLeast"/>
        <w:rPr>
          <w:color w:val="auto"/>
          <w:szCs w:val="22"/>
        </w:rPr>
      </w:pPr>
      <w:r w:rsidRPr="009751DD">
        <w:rPr>
          <w:color w:val="auto"/>
          <w:szCs w:val="22"/>
        </w:rPr>
        <w:t>3 – Comunicar à CONTRATADA, por escrito, sobre imperfeições, falhas ou irregularidades verificadas na execução contratual, para que seja reparada ou corrigida;</w:t>
      </w:r>
    </w:p>
    <w:p w:rsidR="009751DD" w:rsidRPr="009751DD" w:rsidRDefault="009751DD" w:rsidP="009751DD">
      <w:pPr>
        <w:pStyle w:val="Corpodetexto"/>
        <w:spacing w:line="200" w:lineRule="atLeast"/>
        <w:rPr>
          <w:color w:val="auto"/>
          <w:szCs w:val="22"/>
        </w:rPr>
      </w:pPr>
      <w:r w:rsidRPr="009751D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751DD" w:rsidRPr="009751DD" w:rsidRDefault="009751DD" w:rsidP="009751DD">
      <w:pPr>
        <w:pStyle w:val="Corpodetexto"/>
        <w:spacing w:line="200" w:lineRule="atLeast"/>
        <w:rPr>
          <w:color w:val="auto"/>
          <w:szCs w:val="22"/>
        </w:rPr>
      </w:pPr>
      <w:r w:rsidRPr="009751DD">
        <w:rPr>
          <w:color w:val="auto"/>
          <w:szCs w:val="22"/>
        </w:rPr>
        <w:t>5 – Efetuar o pagamento à CONTRATADA no valor correspondente à execução contratual, no prazo e forma estabelecidos no instrumento convocatório e seus anexos;</w:t>
      </w:r>
    </w:p>
    <w:p w:rsidR="009751DD" w:rsidRPr="009751DD" w:rsidRDefault="009751DD" w:rsidP="009751DD">
      <w:pPr>
        <w:pStyle w:val="Corpodetexto"/>
        <w:spacing w:line="200" w:lineRule="atLeast"/>
        <w:rPr>
          <w:color w:val="auto"/>
          <w:szCs w:val="22"/>
        </w:rPr>
      </w:pPr>
      <w:r>
        <w:rPr>
          <w:color w:val="auto"/>
          <w:szCs w:val="22"/>
        </w:rPr>
        <w:t>6</w:t>
      </w:r>
      <w:r w:rsidRPr="009751D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751DD" w:rsidRPr="009751DD" w:rsidRDefault="009751DD" w:rsidP="009751DD">
      <w:pPr>
        <w:pStyle w:val="Corpodetexto"/>
        <w:spacing w:line="200" w:lineRule="atLeast"/>
        <w:rPr>
          <w:color w:val="auto"/>
          <w:szCs w:val="22"/>
        </w:rPr>
      </w:pPr>
      <w:r>
        <w:rPr>
          <w:color w:val="auto"/>
          <w:szCs w:val="22"/>
        </w:rPr>
        <w:t>7</w:t>
      </w:r>
      <w:r w:rsidRPr="009751DD">
        <w:rPr>
          <w:color w:val="auto"/>
          <w:szCs w:val="22"/>
        </w:rPr>
        <w:t xml:space="preserve"> - Fornecer todas as informações necessárias para que a CONTRATADA possa entregar o objeto dentro das especificações técnicas recomendadas.</w:t>
      </w:r>
    </w:p>
    <w:p w:rsidR="009751DD" w:rsidRDefault="009751DD" w:rsidP="009751DD">
      <w:pPr>
        <w:pStyle w:val="Corpodetexto"/>
        <w:spacing w:line="200" w:lineRule="atLeast"/>
        <w:rPr>
          <w:color w:val="auto"/>
          <w:szCs w:val="22"/>
        </w:rPr>
      </w:pPr>
      <w:r>
        <w:rPr>
          <w:color w:val="auto"/>
          <w:szCs w:val="22"/>
        </w:rPr>
        <w:lastRenderedPageBreak/>
        <w:t>8</w:t>
      </w:r>
      <w:r w:rsidRPr="009751DD">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403EEC" w:rsidRPr="00403EEC" w:rsidRDefault="00DB7A0B" w:rsidP="009751DD">
      <w:pPr>
        <w:pStyle w:val="Corpodetexto"/>
        <w:spacing w:line="200" w:lineRule="atLeast"/>
        <w:rPr>
          <w:color w:val="auto"/>
          <w:szCs w:val="22"/>
        </w:rPr>
      </w:pPr>
      <w:r w:rsidRPr="00280327">
        <w:rPr>
          <w:b/>
          <w:color w:val="auto"/>
          <w:szCs w:val="22"/>
        </w:rPr>
        <w:t xml:space="preserve">Parágrafo Segundo - </w:t>
      </w:r>
      <w:r w:rsidR="00403EEC" w:rsidRPr="00403EE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751DD" w:rsidRPr="009751DD" w:rsidRDefault="00403EEC" w:rsidP="009751DD">
      <w:pPr>
        <w:spacing w:line="200" w:lineRule="atLeast"/>
        <w:jc w:val="both"/>
        <w:rPr>
          <w:color w:val="auto"/>
          <w:szCs w:val="22"/>
        </w:rPr>
      </w:pPr>
      <w:r w:rsidRPr="00403EEC">
        <w:rPr>
          <w:color w:val="auto"/>
          <w:szCs w:val="22"/>
        </w:rPr>
        <w:t xml:space="preserve">1 – </w:t>
      </w:r>
      <w:r w:rsidR="009751DD" w:rsidRPr="009751DD">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9751DD" w:rsidRPr="009751DD" w:rsidRDefault="009751DD" w:rsidP="009751DD">
      <w:pPr>
        <w:spacing w:line="200" w:lineRule="atLeast"/>
        <w:jc w:val="both"/>
        <w:rPr>
          <w:color w:val="auto"/>
          <w:szCs w:val="22"/>
        </w:rPr>
      </w:pPr>
      <w:r w:rsidRPr="009751DD">
        <w:rPr>
          <w:color w:val="auto"/>
          <w:szCs w:val="22"/>
        </w:rPr>
        <w:t>2 – Responsabilizar-se pelos vícios e danos decorrentes do serviço, de acordo com o Código de Defesa do Consumidor (Lei nº 8.078/1990);</w:t>
      </w:r>
    </w:p>
    <w:p w:rsidR="009751DD" w:rsidRPr="009751DD" w:rsidRDefault="009751DD" w:rsidP="009751DD">
      <w:pPr>
        <w:spacing w:line="200" w:lineRule="atLeast"/>
        <w:jc w:val="both"/>
        <w:rPr>
          <w:color w:val="auto"/>
          <w:szCs w:val="22"/>
        </w:rPr>
      </w:pPr>
      <w:r w:rsidRPr="009751DD">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9751DD" w:rsidRPr="009751DD" w:rsidRDefault="009751DD" w:rsidP="009751DD">
      <w:pPr>
        <w:spacing w:line="200" w:lineRule="atLeast"/>
        <w:jc w:val="both"/>
        <w:rPr>
          <w:color w:val="auto"/>
          <w:szCs w:val="22"/>
        </w:rPr>
      </w:pPr>
      <w:r w:rsidRPr="009751DD">
        <w:rPr>
          <w:color w:val="auto"/>
          <w:szCs w:val="22"/>
        </w:rPr>
        <w:t>4 – Comunicar à Administração, com antecedência mínima de 24 (vinte e quatro) horas que antecede a data do início do serviço, os motivos que impossibilitem o cumprimento do prazo previsto, com a devida comprovação;</w:t>
      </w:r>
    </w:p>
    <w:p w:rsidR="009751DD" w:rsidRPr="009751DD" w:rsidRDefault="009751DD" w:rsidP="009751DD">
      <w:pPr>
        <w:spacing w:line="200" w:lineRule="atLeast"/>
        <w:jc w:val="both"/>
        <w:rPr>
          <w:color w:val="auto"/>
          <w:szCs w:val="22"/>
        </w:rPr>
      </w:pPr>
      <w:r w:rsidRPr="009751DD">
        <w:rPr>
          <w:color w:val="auto"/>
          <w:szCs w:val="22"/>
        </w:rPr>
        <w:t>5 – Manter, durante toda a execução do contrato, em compatibilidade com as obrigações assumidas, todas as condições de habilitação e qualificação exigidas na licitação;</w:t>
      </w:r>
    </w:p>
    <w:p w:rsidR="009751DD" w:rsidRPr="009751DD" w:rsidRDefault="009751DD" w:rsidP="009751DD">
      <w:pPr>
        <w:spacing w:line="200" w:lineRule="atLeast"/>
        <w:jc w:val="both"/>
        <w:rPr>
          <w:color w:val="auto"/>
          <w:szCs w:val="22"/>
        </w:rPr>
      </w:pPr>
      <w:r w:rsidRPr="009751DD">
        <w:rPr>
          <w:color w:val="auto"/>
          <w:szCs w:val="22"/>
        </w:rPr>
        <w:t>6 – Indicar preposto para representá-la durante a execução do contrato;</w:t>
      </w:r>
    </w:p>
    <w:p w:rsidR="009751DD" w:rsidRPr="009751DD" w:rsidRDefault="009751DD" w:rsidP="009751DD">
      <w:pPr>
        <w:spacing w:line="200" w:lineRule="atLeast"/>
        <w:jc w:val="both"/>
        <w:rPr>
          <w:color w:val="auto"/>
          <w:szCs w:val="22"/>
        </w:rPr>
      </w:pPr>
      <w:r w:rsidRPr="009751DD">
        <w:rPr>
          <w:color w:val="auto"/>
          <w:szCs w:val="22"/>
        </w:rPr>
        <w:t>7 – Comunicar à Administração sobre qualquer alteração no endereço, conta bancária ou outros dados necessários para recebimento de correspondência, enquanto perdurar os efeitos da contratação;</w:t>
      </w:r>
    </w:p>
    <w:p w:rsidR="009751DD" w:rsidRPr="009751DD" w:rsidRDefault="009751DD" w:rsidP="009751DD">
      <w:pPr>
        <w:spacing w:line="200" w:lineRule="atLeast"/>
        <w:jc w:val="both"/>
        <w:rPr>
          <w:color w:val="auto"/>
          <w:szCs w:val="22"/>
        </w:rPr>
      </w:pPr>
      <w:r w:rsidRPr="009751DD">
        <w:rPr>
          <w:color w:val="auto"/>
          <w:szCs w:val="22"/>
        </w:rPr>
        <w:t>8 – Receber as comunicações da Administração e respondê-las ou atendê-las nos prazos específicos constantes da comunicação;</w:t>
      </w:r>
    </w:p>
    <w:p w:rsidR="009751DD" w:rsidRPr="009751DD" w:rsidRDefault="009751DD" w:rsidP="009751DD">
      <w:pPr>
        <w:spacing w:line="200" w:lineRule="atLeast"/>
        <w:jc w:val="both"/>
        <w:rPr>
          <w:color w:val="auto"/>
          <w:szCs w:val="22"/>
        </w:rPr>
      </w:pPr>
      <w:r w:rsidRPr="009751DD">
        <w:rPr>
          <w:color w:val="auto"/>
          <w:szCs w:val="22"/>
        </w:rPr>
        <w:t>9 – Arcar com todas as despesas diretas e indiretas decorrentes, tais como tributos, encargos sociais e trabalhistas, transporte, depósito e demais despesas relativas à prestação de serviço;</w:t>
      </w:r>
    </w:p>
    <w:p w:rsidR="009751DD" w:rsidRPr="009751DD" w:rsidRDefault="009751DD" w:rsidP="009751DD">
      <w:pPr>
        <w:spacing w:line="200" w:lineRule="atLeast"/>
        <w:jc w:val="both"/>
        <w:rPr>
          <w:color w:val="auto"/>
          <w:szCs w:val="22"/>
        </w:rPr>
      </w:pPr>
      <w:r w:rsidRPr="009751D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9751DD" w:rsidRPr="009751DD" w:rsidRDefault="009751DD" w:rsidP="009751DD">
      <w:pPr>
        <w:spacing w:line="200" w:lineRule="atLeast"/>
        <w:jc w:val="both"/>
        <w:rPr>
          <w:color w:val="auto"/>
          <w:szCs w:val="22"/>
        </w:rPr>
      </w:pPr>
      <w:r w:rsidRPr="009751DD">
        <w:rPr>
          <w:color w:val="auto"/>
          <w:szCs w:val="22"/>
        </w:rPr>
        <w:t>11 - Fornecer todos os equipamentos e materiais permanentes necessários para a realização da obra, sem a cobrança adicional de encargos, aluguéis ou ônus de qualquer natureza.</w:t>
      </w:r>
    </w:p>
    <w:p w:rsidR="009751DD" w:rsidRPr="009751DD" w:rsidRDefault="009751DD" w:rsidP="009751DD">
      <w:pPr>
        <w:spacing w:line="200" w:lineRule="atLeast"/>
        <w:jc w:val="both"/>
        <w:rPr>
          <w:color w:val="auto"/>
          <w:szCs w:val="22"/>
        </w:rPr>
      </w:pPr>
      <w:r w:rsidRPr="009751DD">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9751DD" w:rsidRPr="009751DD" w:rsidRDefault="009751DD" w:rsidP="009751DD">
      <w:pPr>
        <w:spacing w:line="200" w:lineRule="atLeast"/>
        <w:jc w:val="both"/>
        <w:rPr>
          <w:color w:val="auto"/>
          <w:szCs w:val="22"/>
        </w:rPr>
      </w:pPr>
      <w:r w:rsidRPr="009751DD">
        <w:rPr>
          <w:color w:val="auto"/>
          <w:szCs w:val="22"/>
        </w:rPr>
        <w:t>13 - Adotar todas e quaisquer providências que forem necessárias, para assegurar a execução da obra do objeto da presente solicitação.</w:t>
      </w:r>
    </w:p>
    <w:p w:rsidR="009751DD" w:rsidRPr="009751DD" w:rsidRDefault="009751DD" w:rsidP="009751DD">
      <w:pPr>
        <w:spacing w:line="200" w:lineRule="atLeast"/>
        <w:jc w:val="both"/>
        <w:rPr>
          <w:color w:val="auto"/>
          <w:szCs w:val="22"/>
        </w:rPr>
      </w:pPr>
      <w:r w:rsidRPr="009751DD">
        <w:rPr>
          <w:color w:val="auto"/>
          <w:szCs w:val="22"/>
        </w:rPr>
        <w:t>14 - Garantir que as especificações dos equipamentos e materiais permanentes cumpram às normas técnicas pertinentes.</w:t>
      </w:r>
    </w:p>
    <w:p w:rsidR="009751DD" w:rsidRPr="009751DD" w:rsidRDefault="009751DD" w:rsidP="009751DD">
      <w:pPr>
        <w:spacing w:line="200" w:lineRule="atLeast"/>
        <w:jc w:val="both"/>
        <w:rPr>
          <w:color w:val="auto"/>
          <w:szCs w:val="22"/>
        </w:rPr>
      </w:pPr>
      <w:r w:rsidRPr="009751DD">
        <w:rPr>
          <w:color w:val="auto"/>
          <w:szCs w:val="22"/>
        </w:rPr>
        <w:t>15 - Apresentar documentos, relatórios ou demais informações necessárias a execução do contrato.</w:t>
      </w:r>
    </w:p>
    <w:p w:rsidR="009751DD" w:rsidRPr="009751DD" w:rsidRDefault="009751DD" w:rsidP="009751DD">
      <w:pPr>
        <w:spacing w:line="200" w:lineRule="atLeast"/>
        <w:jc w:val="both"/>
        <w:rPr>
          <w:color w:val="auto"/>
          <w:szCs w:val="22"/>
        </w:rPr>
      </w:pPr>
      <w:r w:rsidRPr="009751DD">
        <w:rPr>
          <w:color w:val="auto"/>
          <w:szCs w:val="22"/>
        </w:rPr>
        <w:t>16 - Fornecer os equipamentos de proteção individual (EPI) e equipamentos de proteção coletiva (EPC) aos funcionários que atuarão na execução da obra, obedecendo a legislação vigente.</w:t>
      </w:r>
    </w:p>
    <w:p w:rsidR="009751DD" w:rsidRPr="009751DD" w:rsidRDefault="009751DD" w:rsidP="009751DD">
      <w:pPr>
        <w:spacing w:line="200" w:lineRule="atLeast"/>
        <w:jc w:val="both"/>
        <w:rPr>
          <w:color w:val="auto"/>
          <w:szCs w:val="22"/>
        </w:rPr>
      </w:pPr>
      <w:r w:rsidRPr="009751DD">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p>
    <w:p w:rsidR="009751DD" w:rsidRPr="009751DD" w:rsidRDefault="009751DD" w:rsidP="009751DD">
      <w:pPr>
        <w:spacing w:line="200" w:lineRule="atLeast"/>
        <w:jc w:val="both"/>
        <w:rPr>
          <w:color w:val="auto"/>
          <w:szCs w:val="22"/>
        </w:rPr>
      </w:pPr>
      <w:r w:rsidRPr="009751DD">
        <w:rPr>
          <w:color w:val="auto"/>
          <w:szCs w:val="22"/>
        </w:rPr>
        <w:t>18 - Elaborar, implementar e manter atualizado o PPRA – Programa de Prevenção de Riscos Ambientais e o PCMSO – Programa de Controle Médio e Saúde Ocupacional, quando cabível.</w:t>
      </w:r>
    </w:p>
    <w:p w:rsidR="009751DD" w:rsidRPr="009751DD" w:rsidRDefault="009751DD" w:rsidP="009751DD">
      <w:pPr>
        <w:spacing w:line="200" w:lineRule="atLeast"/>
        <w:jc w:val="both"/>
        <w:rPr>
          <w:color w:val="auto"/>
          <w:szCs w:val="22"/>
        </w:rPr>
      </w:pPr>
      <w:r w:rsidRPr="009751DD">
        <w:rPr>
          <w:color w:val="auto"/>
          <w:szCs w:val="22"/>
        </w:rPr>
        <w:lastRenderedPageBreak/>
        <w:t>19 - Providenciar Cartão Cidadão expedido pela Caixa Econômica Federal (CEF) para todos os empregados.</w:t>
      </w:r>
    </w:p>
    <w:p w:rsidR="009751DD" w:rsidRPr="009751DD" w:rsidRDefault="009751DD" w:rsidP="009751DD">
      <w:pPr>
        <w:spacing w:line="200" w:lineRule="atLeast"/>
        <w:jc w:val="both"/>
        <w:rPr>
          <w:color w:val="auto"/>
          <w:szCs w:val="22"/>
        </w:rPr>
      </w:pPr>
      <w:r w:rsidRPr="009751DD">
        <w:rPr>
          <w:color w:val="auto"/>
          <w:szCs w:val="22"/>
        </w:rPr>
        <w:t>20 - Providenciar senha para que o trabalhador tenha acesso ao extrato de informações previdenciárias.</w:t>
      </w:r>
    </w:p>
    <w:p w:rsidR="009751DD" w:rsidRPr="009751DD" w:rsidRDefault="009751DD" w:rsidP="009751DD">
      <w:pPr>
        <w:spacing w:line="200" w:lineRule="atLeast"/>
        <w:jc w:val="both"/>
        <w:rPr>
          <w:color w:val="auto"/>
          <w:szCs w:val="22"/>
        </w:rPr>
      </w:pPr>
      <w:r w:rsidRPr="009751DD">
        <w:rPr>
          <w:color w:val="auto"/>
          <w:szCs w:val="22"/>
        </w:rPr>
        <w:t>21 - Fixar domicílio bancário dos empregados no Município de Bom Jardim, onde serão prestados os serviços.</w:t>
      </w:r>
    </w:p>
    <w:p w:rsidR="009751DD" w:rsidRPr="009751DD" w:rsidRDefault="009751DD" w:rsidP="009751DD">
      <w:pPr>
        <w:spacing w:line="200" w:lineRule="atLeast"/>
        <w:jc w:val="both"/>
        <w:rPr>
          <w:color w:val="auto"/>
          <w:szCs w:val="22"/>
        </w:rPr>
      </w:pPr>
      <w:r w:rsidRPr="009751DD">
        <w:rPr>
          <w:color w:val="auto"/>
          <w:szCs w:val="22"/>
        </w:rPr>
        <w:t xml:space="preserve">22 - Realizar exames médicos admissionais, periódicos, </w:t>
      </w:r>
      <w:proofErr w:type="spellStart"/>
      <w:r w:rsidRPr="009751DD">
        <w:rPr>
          <w:color w:val="auto"/>
          <w:szCs w:val="22"/>
        </w:rPr>
        <w:t>demissionais</w:t>
      </w:r>
      <w:proofErr w:type="spellEnd"/>
      <w:r w:rsidRPr="009751DD">
        <w:rPr>
          <w:color w:val="auto"/>
          <w:szCs w:val="22"/>
        </w:rPr>
        <w:t>, de retorno ao trabalho e de mudança de função dos contratados.</w:t>
      </w:r>
    </w:p>
    <w:p w:rsidR="009751DD" w:rsidRPr="009751DD" w:rsidRDefault="009751DD" w:rsidP="009751DD">
      <w:pPr>
        <w:spacing w:line="200" w:lineRule="atLeast"/>
        <w:jc w:val="both"/>
        <w:rPr>
          <w:color w:val="auto"/>
          <w:szCs w:val="22"/>
        </w:rPr>
      </w:pPr>
      <w:r w:rsidRPr="009751DD">
        <w:rPr>
          <w:color w:val="auto"/>
          <w:szCs w:val="22"/>
        </w:rPr>
        <w:t>23 - Fornecer gratuitamente vestimenta aos trabalhadores, procedendo a sua reposição periódica.</w:t>
      </w:r>
    </w:p>
    <w:p w:rsidR="009751DD" w:rsidRPr="009751DD" w:rsidRDefault="009751DD" w:rsidP="009751DD">
      <w:pPr>
        <w:spacing w:line="200" w:lineRule="atLeast"/>
        <w:jc w:val="both"/>
        <w:rPr>
          <w:color w:val="auto"/>
          <w:szCs w:val="22"/>
        </w:rPr>
      </w:pPr>
      <w:r w:rsidRPr="009751DD">
        <w:rPr>
          <w:color w:val="auto"/>
          <w:szCs w:val="22"/>
        </w:rPr>
        <w:t>24 - Disponibilizar vestiário com armários individuais aos trabalhadores que executam atividades que exigem a troca de roupas, observando-se a separação de sexos, quando cabível.</w:t>
      </w:r>
    </w:p>
    <w:p w:rsidR="009751DD" w:rsidRPr="009751DD" w:rsidRDefault="009751DD" w:rsidP="009751DD">
      <w:pPr>
        <w:spacing w:line="200" w:lineRule="atLeast"/>
        <w:jc w:val="both"/>
        <w:rPr>
          <w:color w:val="auto"/>
          <w:szCs w:val="22"/>
        </w:rPr>
      </w:pPr>
      <w:r w:rsidRPr="009751DD">
        <w:rPr>
          <w:color w:val="auto"/>
          <w:szCs w:val="22"/>
        </w:rPr>
        <w:t>25 - Disponibilizar ou fornecer aos trabalhadores, em todos os locais de trabalho, água potável, em condições higiênicas, sendo proibido o uso de copo coletivo.</w:t>
      </w:r>
    </w:p>
    <w:p w:rsidR="009751DD" w:rsidRPr="009751DD" w:rsidRDefault="009751DD" w:rsidP="009751DD">
      <w:pPr>
        <w:spacing w:line="200" w:lineRule="atLeast"/>
        <w:jc w:val="both"/>
        <w:rPr>
          <w:color w:val="auto"/>
          <w:szCs w:val="22"/>
        </w:rPr>
      </w:pPr>
      <w:r w:rsidRPr="009751DD">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9751DD" w:rsidRPr="009751DD" w:rsidRDefault="009751DD" w:rsidP="009751DD">
      <w:pPr>
        <w:spacing w:line="200" w:lineRule="atLeast"/>
        <w:jc w:val="both"/>
        <w:rPr>
          <w:color w:val="auto"/>
          <w:szCs w:val="22"/>
        </w:rPr>
      </w:pPr>
      <w:r w:rsidRPr="009751DD">
        <w:rPr>
          <w:color w:val="auto"/>
          <w:szCs w:val="22"/>
        </w:rPr>
        <w:t>27 - Obter junto aos órgãos competentes, conforme o caso, as licenças necessárias e demais documentos e autorizações exigíveis, na forma da legislação aplicável.</w:t>
      </w:r>
    </w:p>
    <w:p w:rsidR="009751DD" w:rsidRPr="009751DD" w:rsidRDefault="009751DD" w:rsidP="009751DD">
      <w:pPr>
        <w:spacing w:line="200" w:lineRule="atLeast"/>
        <w:jc w:val="both"/>
        <w:rPr>
          <w:color w:val="auto"/>
          <w:szCs w:val="22"/>
        </w:rPr>
      </w:pPr>
      <w:r w:rsidRPr="009751DD">
        <w:rPr>
          <w:color w:val="auto"/>
          <w:szCs w:val="22"/>
        </w:rPr>
        <w:t>28 - Inscrever a obra no Cadastro Nacional de Obras - CNO da Receita Federal do Brasil em até 30 (trinta) dias contados do início das atividades, em conformidade com a Instrução Normativa RFB nº 2061, de 20 de dezembro de 2021.</w:t>
      </w:r>
    </w:p>
    <w:p w:rsidR="009751DD" w:rsidRPr="009751DD" w:rsidRDefault="009751DD" w:rsidP="009751DD">
      <w:pPr>
        <w:spacing w:line="200" w:lineRule="atLeast"/>
        <w:jc w:val="both"/>
        <w:rPr>
          <w:color w:val="auto"/>
          <w:szCs w:val="22"/>
        </w:rPr>
      </w:pPr>
      <w:r w:rsidRPr="009751DD">
        <w:rPr>
          <w:color w:val="auto"/>
          <w:szCs w:val="22"/>
        </w:rPr>
        <w:t>29 -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9751DD" w:rsidRPr="009751DD" w:rsidRDefault="009751DD" w:rsidP="009751DD">
      <w:pPr>
        <w:spacing w:line="200" w:lineRule="atLeast"/>
        <w:jc w:val="both"/>
        <w:rPr>
          <w:color w:val="auto"/>
          <w:szCs w:val="22"/>
        </w:rPr>
      </w:pPr>
      <w:r w:rsidRPr="009751DD">
        <w:rPr>
          <w:color w:val="auto"/>
          <w:szCs w:val="22"/>
        </w:rPr>
        <w:t>30 - Possuir, no momento da assinatura do contrato e durante a execução dos serviços, técnico em segurança do trabalho vinculado à empresa, que seja responsável pelas medidas de segurança dos empregados.</w:t>
      </w:r>
    </w:p>
    <w:p w:rsidR="00403EEC" w:rsidRDefault="009751DD" w:rsidP="009751DD">
      <w:pPr>
        <w:spacing w:line="200" w:lineRule="atLeast"/>
        <w:jc w:val="both"/>
        <w:rPr>
          <w:color w:val="auto"/>
          <w:szCs w:val="22"/>
        </w:rPr>
      </w:pPr>
      <w:r w:rsidRPr="009751DD">
        <w:rPr>
          <w:color w:val="auto"/>
          <w:szCs w:val="22"/>
        </w:rPr>
        <w:t xml:space="preserve">31- Responder pelo PRAZO DE GARANTIA DE 5 (CINCO) ANOS, pela solidez e segurança da obra executada, </w:t>
      </w:r>
      <w:proofErr w:type="spellStart"/>
      <w:r w:rsidRPr="009751DD">
        <w:rPr>
          <w:color w:val="auto"/>
          <w:szCs w:val="22"/>
        </w:rPr>
        <w:t>cubrindo</w:t>
      </w:r>
      <w:proofErr w:type="spellEnd"/>
      <w:r w:rsidRPr="009751DD">
        <w:rPr>
          <w:color w:val="auto"/>
          <w:szCs w:val="22"/>
        </w:rPr>
        <w:t xml:space="preserve"> qualquer dano proveniente da má execução da obra.</w:t>
      </w:r>
    </w:p>
    <w:p w:rsidR="009751DD" w:rsidRDefault="009751DD" w:rsidP="009751DD">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403EEC" w:rsidRPr="00403EEC" w:rsidRDefault="00EE60F6" w:rsidP="00403EEC">
      <w:pPr>
        <w:pStyle w:val="Contrato-Corpo"/>
        <w:rPr>
          <w:color w:val="auto"/>
        </w:rPr>
      </w:pPr>
      <w:r w:rsidRPr="00280327">
        <w:rPr>
          <w:b/>
          <w:color w:val="auto"/>
        </w:rPr>
        <w:t>Parágrafo Primeiro -</w:t>
      </w:r>
      <w:r w:rsidRPr="00280327">
        <w:rPr>
          <w:color w:val="auto"/>
        </w:rPr>
        <w:t xml:space="preserve"> </w:t>
      </w:r>
      <w:r w:rsidR="00403EEC" w:rsidRPr="00403EEC">
        <w:rPr>
          <w:color w:val="auto"/>
        </w:rPr>
        <w:t>São infrações leves as condutas que caracterizam inexecução parcial do contrato, mas sem prejuízo à Administração,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Não prestar os serviços conforme as especificidades indicadas no instrumento convocatório e seus anexos, corrigindo em tempo hábil a execução;</w:t>
      </w:r>
    </w:p>
    <w:p w:rsidR="009751DD" w:rsidRPr="009751DD" w:rsidRDefault="009751DD" w:rsidP="009751DD">
      <w:pPr>
        <w:pStyle w:val="Contrato-Corpo"/>
        <w:rPr>
          <w:color w:val="auto"/>
        </w:rPr>
      </w:pPr>
      <w:r w:rsidRPr="009751DD">
        <w:rPr>
          <w:color w:val="auto"/>
        </w:rPr>
        <w:lastRenderedPageBreak/>
        <w:t>2 – Não observar as cláusulas contratuais referentes às obrigações, quando não importar em conduta mais grave;</w:t>
      </w:r>
    </w:p>
    <w:p w:rsidR="009751DD" w:rsidRPr="009751DD" w:rsidRDefault="009751DD" w:rsidP="009751DD">
      <w:pPr>
        <w:pStyle w:val="Contrato-Corpo"/>
        <w:rPr>
          <w:color w:val="auto"/>
        </w:rPr>
      </w:pPr>
      <w:r w:rsidRPr="009751DD">
        <w:rPr>
          <w:color w:val="auto"/>
        </w:rPr>
        <w:t>3 – Deixar de adotar as medidas necessárias para adequar os serviços às especificidades indicadas no instrumento convocatório e seus anexos;</w:t>
      </w:r>
    </w:p>
    <w:p w:rsidR="009751DD" w:rsidRPr="009751DD" w:rsidRDefault="009751DD" w:rsidP="009751DD">
      <w:pPr>
        <w:pStyle w:val="Contrato-Corpo"/>
        <w:rPr>
          <w:color w:val="auto"/>
        </w:rPr>
      </w:pPr>
      <w:r w:rsidRPr="009751DD">
        <w:rPr>
          <w:color w:val="auto"/>
        </w:rPr>
        <w:t>4 – Deixar de apresentar imotivadamente qualquer documento, relatório, informação, relativo à execução do contrato ou ao qual está obrigado pela legislação;</w:t>
      </w:r>
    </w:p>
    <w:p w:rsidR="009751DD" w:rsidRDefault="009751DD" w:rsidP="009751DD">
      <w:pPr>
        <w:pStyle w:val="Contrato-Corpo"/>
        <w:rPr>
          <w:color w:val="auto"/>
        </w:rPr>
      </w:pPr>
      <w:r w:rsidRPr="009751DD">
        <w:rPr>
          <w:color w:val="auto"/>
        </w:rPr>
        <w:t>5 – Apresentar intempestivamente os documentos que comprovem a manutenção das condições de habilitação e qualificação exigidas na fase de licitação.</w:t>
      </w:r>
    </w:p>
    <w:p w:rsidR="00403EEC" w:rsidRPr="00403EEC" w:rsidRDefault="00EE60F6" w:rsidP="009751DD">
      <w:pPr>
        <w:pStyle w:val="Contrato-Corpo"/>
        <w:rPr>
          <w:color w:val="auto"/>
        </w:rPr>
      </w:pPr>
      <w:r w:rsidRPr="00280327">
        <w:rPr>
          <w:b/>
          <w:color w:val="auto"/>
        </w:rPr>
        <w:t>Parágrafo Segundo</w:t>
      </w:r>
      <w:r w:rsidRPr="00280327">
        <w:rPr>
          <w:color w:val="auto"/>
        </w:rPr>
        <w:t xml:space="preserve"> - </w:t>
      </w:r>
      <w:r w:rsidR="00403EEC" w:rsidRPr="00403EEC">
        <w:rPr>
          <w:color w:val="auto"/>
        </w:rPr>
        <w:t>São infrações médias as condutas que caracterizam inexecução parcial do contrato,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Reincidir em conduta ou omissão que ensejou a aplicação anterior de advertência;</w:t>
      </w:r>
    </w:p>
    <w:p w:rsidR="009751DD" w:rsidRPr="009751DD" w:rsidRDefault="009751DD" w:rsidP="009751DD">
      <w:pPr>
        <w:pStyle w:val="Contrato-Corpo"/>
        <w:rPr>
          <w:color w:val="auto"/>
        </w:rPr>
      </w:pPr>
      <w:r w:rsidRPr="009751DD">
        <w:rPr>
          <w:color w:val="auto"/>
        </w:rPr>
        <w:t>2 – Atrasar o início ou conclusão da prestação dos serviços;</w:t>
      </w:r>
    </w:p>
    <w:p w:rsidR="009751DD" w:rsidRPr="009751DD" w:rsidRDefault="009751DD" w:rsidP="009751DD">
      <w:pPr>
        <w:pStyle w:val="Contrato-Corpo"/>
        <w:rPr>
          <w:color w:val="auto"/>
        </w:rPr>
      </w:pPr>
      <w:r w:rsidRPr="009751DD">
        <w:rPr>
          <w:color w:val="auto"/>
        </w:rPr>
        <w:t>3 – Não completar a prestação dos serviços;</w:t>
      </w:r>
    </w:p>
    <w:p w:rsidR="009751DD" w:rsidRDefault="009751DD" w:rsidP="009751DD">
      <w:pPr>
        <w:pStyle w:val="Contrato-Corpo"/>
        <w:rPr>
          <w:color w:val="auto"/>
        </w:rPr>
      </w:pPr>
      <w:r w:rsidRPr="009751DD">
        <w:rPr>
          <w:color w:val="auto"/>
        </w:rPr>
        <w:t>4 – Não cumprir os prazos estabelecidos no cronograma de execução da obra de maneira injustificada.</w:t>
      </w:r>
    </w:p>
    <w:p w:rsidR="00403EEC" w:rsidRPr="00403EEC" w:rsidRDefault="00EE60F6" w:rsidP="009751DD">
      <w:pPr>
        <w:pStyle w:val="Contrato-Corpo"/>
        <w:rPr>
          <w:color w:val="auto"/>
        </w:rPr>
      </w:pPr>
      <w:r w:rsidRPr="00280327">
        <w:rPr>
          <w:b/>
          <w:color w:val="auto"/>
        </w:rPr>
        <w:t>Parágrafo Terceiro -</w:t>
      </w:r>
      <w:r w:rsidRPr="00280327">
        <w:rPr>
          <w:color w:val="auto"/>
        </w:rPr>
        <w:t xml:space="preserve"> </w:t>
      </w:r>
      <w:r w:rsidR="00403EEC" w:rsidRPr="00403EEC">
        <w:rPr>
          <w:color w:val="auto"/>
        </w:rPr>
        <w:t>São infrações graves as condutas que caracterizam inexecução parcial ou total do contrato, em especial:</w:t>
      </w:r>
    </w:p>
    <w:p w:rsidR="009751DD" w:rsidRPr="009751DD" w:rsidRDefault="00403EEC" w:rsidP="009751DD">
      <w:pPr>
        <w:pStyle w:val="Contrato-Corpo"/>
        <w:rPr>
          <w:color w:val="auto"/>
        </w:rPr>
      </w:pPr>
      <w:r w:rsidRPr="00403EEC">
        <w:rPr>
          <w:color w:val="auto"/>
        </w:rPr>
        <w:t xml:space="preserve">1 – </w:t>
      </w:r>
      <w:r w:rsidR="009751DD" w:rsidRPr="009751DD">
        <w:rPr>
          <w:color w:val="auto"/>
        </w:rPr>
        <w:t>Recusar-se o adjudicatário, sem a devida justificativa, a assinar o contrato, aceitar ou retirar o instrumento equivalente, dentro do prazo estabelecido pela Administração;</w:t>
      </w:r>
    </w:p>
    <w:p w:rsidR="009751DD" w:rsidRPr="009751DD" w:rsidRDefault="009751DD" w:rsidP="009751DD">
      <w:pPr>
        <w:pStyle w:val="Contrato-Corpo"/>
        <w:rPr>
          <w:color w:val="auto"/>
        </w:rPr>
      </w:pPr>
      <w:r w:rsidRPr="009751DD">
        <w:rPr>
          <w:color w:val="auto"/>
        </w:rPr>
        <w:t>2 – Atrasar o início ou conclusão da prestação de serviços em prazo superior a 15 (quinze) dias úteis.</w:t>
      </w:r>
    </w:p>
    <w:p w:rsidR="009751DD" w:rsidRDefault="009751DD" w:rsidP="009751DD">
      <w:pPr>
        <w:pStyle w:val="Contrato-Corpo"/>
        <w:rPr>
          <w:color w:val="auto"/>
        </w:rPr>
      </w:pPr>
      <w:r w:rsidRPr="009751DD">
        <w:rPr>
          <w:color w:val="auto"/>
        </w:rPr>
        <w:t>3 – Atrasar reiteradamente a execução ou substituição dos serviços.</w:t>
      </w:r>
    </w:p>
    <w:p w:rsidR="00A60BD2" w:rsidRPr="00A60BD2" w:rsidRDefault="00EE60F6" w:rsidP="009751DD">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395112" w:rsidRPr="00395112" w:rsidRDefault="00A60BD2" w:rsidP="00395112">
      <w:pPr>
        <w:pStyle w:val="Contrato-Corpo"/>
        <w:rPr>
          <w:color w:val="auto"/>
        </w:rPr>
      </w:pPr>
      <w:r w:rsidRPr="00A60BD2">
        <w:rPr>
          <w:color w:val="auto"/>
        </w:rPr>
        <w:t xml:space="preserve">1 – </w:t>
      </w:r>
      <w:r w:rsidR="00395112" w:rsidRPr="00395112">
        <w:rPr>
          <w:color w:val="auto"/>
        </w:rPr>
        <w:t>Apresentar documentação falsa;</w:t>
      </w:r>
    </w:p>
    <w:p w:rsidR="00395112" w:rsidRPr="00395112" w:rsidRDefault="00395112" w:rsidP="00395112">
      <w:pPr>
        <w:pStyle w:val="Contrato-Corpo"/>
        <w:rPr>
          <w:color w:val="auto"/>
        </w:rPr>
      </w:pPr>
      <w:r w:rsidRPr="00395112">
        <w:rPr>
          <w:color w:val="auto"/>
        </w:rPr>
        <w:t>2 – Simular, fraudar ou não iniciar a execução do contrato;</w:t>
      </w:r>
    </w:p>
    <w:p w:rsidR="00395112" w:rsidRPr="00395112" w:rsidRDefault="00395112" w:rsidP="00395112">
      <w:pPr>
        <w:pStyle w:val="Contrato-Corpo"/>
        <w:rPr>
          <w:color w:val="auto"/>
        </w:rPr>
      </w:pPr>
      <w:r w:rsidRPr="00395112">
        <w:rPr>
          <w:color w:val="auto"/>
        </w:rPr>
        <w:t>3 – Praticar atos ilícitos visando frustrar os objetivos da contratação;</w:t>
      </w:r>
    </w:p>
    <w:p w:rsidR="00395112" w:rsidRPr="00395112" w:rsidRDefault="00395112" w:rsidP="00395112">
      <w:pPr>
        <w:pStyle w:val="Contrato-Corpo"/>
        <w:rPr>
          <w:color w:val="auto"/>
        </w:rPr>
      </w:pPr>
      <w:r w:rsidRPr="00395112">
        <w:rPr>
          <w:color w:val="auto"/>
        </w:rPr>
        <w:t>4 – Cometer fraude fiscal;</w:t>
      </w:r>
    </w:p>
    <w:p w:rsidR="00395112" w:rsidRPr="00395112" w:rsidRDefault="00395112" w:rsidP="00395112">
      <w:pPr>
        <w:pStyle w:val="Contrato-Corpo"/>
        <w:rPr>
          <w:color w:val="auto"/>
        </w:rPr>
      </w:pPr>
      <w:r w:rsidRPr="00395112">
        <w:rPr>
          <w:color w:val="auto"/>
        </w:rPr>
        <w:t>5 – Comportar-se de modo inidôneo;</w:t>
      </w:r>
    </w:p>
    <w:p w:rsidR="00395112" w:rsidRPr="00395112" w:rsidRDefault="00395112" w:rsidP="00395112">
      <w:pPr>
        <w:pStyle w:val="Contrato-Corpo"/>
        <w:rPr>
          <w:color w:val="auto"/>
        </w:rPr>
      </w:pPr>
      <w:r w:rsidRPr="00395112">
        <w:rPr>
          <w:color w:val="auto"/>
        </w:rPr>
        <w:t>6 – Não mantiver sua proposta;</w:t>
      </w:r>
    </w:p>
    <w:p w:rsidR="00A60BD2" w:rsidRDefault="00395112" w:rsidP="00395112">
      <w:pPr>
        <w:pStyle w:val="Contrato-Corpo"/>
        <w:rPr>
          <w:color w:val="auto"/>
        </w:rPr>
      </w:pPr>
      <w:r w:rsidRPr="00395112">
        <w:rPr>
          <w:color w:val="auto"/>
        </w:rPr>
        <w:t>7 – Não recolher os tributos, contribuições previdenciárias e demais obrigações legais, incluindo o FGTS, quando cabível.</w:t>
      </w: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403EEC" w:rsidRPr="00403EEC" w:rsidRDefault="00403EEC" w:rsidP="00403EEC">
      <w:pPr>
        <w:pStyle w:val="Contrato-Corpo"/>
        <w:rPr>
          <w:color w:val="auto"/>
        </w:rPr>
      </w:pPr>
      <w:r w:rsidRPr="00403EEC">
        <w:rPr>
          <w:color w:val="auto"/>
        </w:rPr>
        <w:t>1 – Para as infrações médias, o valor da multa será arbitrado entre 50 a 300 UNIFBJ;</w:t>
      </w:r>
    </w:p>
    <w:p w:rsidR="00403EEC" w:rsidRPr="00403EEC" w:rsidRDefault="00403EEC" w:rsidP="00403EEC">
      <w:pPr>
        <w:pStyle w:val="Contrato-Corpo"/>
        <w:rPr>
          <w:color w:val="auto"/>
        </w:rPr>
      </w:pPr>
      <w:r w:rsidRPr="00403EEC">
        <w:rPr>
          <w:color w:val="auto"/>
        </w:rPr>
        <w:t>2 – Para as infrações graves, o valor da multa será arbitrado entre 301 a 500 UNIFBJ;</w:t>
      </w:r>
    </w:p>
    <w:p w:rsidR="003926DB" w:rsidRDefault="00403EEC" w:rsidP="00403EEC">
      <w:pPr>
        <w:pStyle w:val="Contrato-Corpo"/>
        <w:rPr>
          <w:color w:val="auto"/>
        </w:rPr>
      </w:pPr>
      <w:r w:rsidRPr="00403EEC">
        <w:rPr>
          <w:color w:val="auto"/>
        </w:rPr>
        <w:t>3 – Para as infrações gravíssimas, o valor da multa será arbitrado entre 501 a 700 UNIFBJ</w:t>
      </w:r>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395112" w:rsidRPr="00395112">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A60BD2" w:rsidRDefault="00871B04" w:rsidP="00EE60F6">
      <w:pPr>
        <w:pStyle w:val="Contrato-Corpo"/>
        <w:rPr>
          <w:color w:val="000000" w:themeColor="text1"/>
        </w:rPr>
      </w:pPr>
      <w:r w:rsidRPr="00280327">
        <w:rPr>
          <w:b/>
          <w:color w:val="auto"/>
        </w:rPr>
        <w:t>Parágrafo Oitavo -</w:t>
      </w:r>
      <w:r w:rsidRPr="00280327">
        <w:rPr>
          <w:color w:val="auto"/>
        </w:rPr>
        <w:t xml:space="preserve"> </w:t>
      </w:r>
      <w:r w:rsidR="00395112" w:rsidRPr="00EA01C7">
        <w:rPr>
          <w:color w:val="000000" w:themeColor="text1"/>
        </w:rPr>
        <w:t>Será aplicada a penalidade de declaração de inidoneidade, que poderá ser cumulativamente com a penalidade de multa, quando a CONTRATADA cometer infração gravíssima com dolo, má-fé ou em conluio com servidores públicos ou outras licitantes.</w:t>
      </w:r>
    </w:p>
    <w:p w:rsidR="00395112" w:rsidRDefault="00871B04" w:rsidP="00A60BD2">
      <w:pPr>
        <w:pStyle w:val="Contrato-Corpo"/>
        <w:rPr>
          <w:color w:val="auto"/>
        </w:rPr>
      </w:pPr>
      <w:r w:rsidRPr="00280327">
        <w:rPr>
          <w:b/>
          <w:color w:val="auto"/>
        </w:rPr>
        <w:t xml:space="preserve">Parágrafo Nono </w:t>
      </w:r>
      <w:r w:rsidR="00395112">
        <w:rPr>
          <w:b/>
          <w:color w:val="auto"/>
        </w:rPr>
        <w:t>–</w:t>
      </w:r>
      <w:r w:rsidRPr="00280327">
        <w:rPr>
          <w:color w:val="auto"/>
        </w:rPr>
        <w:t xml:space="preserve"> </w:t>
      </w:r>
      <w:r w:rsidR="00395112" w:rsidRPr="00395112">
        <w:rPr>
          <w:color w:val="auto"/>
        </w:rPr>
        <w:t>A sanção de suspensão temporária de participação em licitação e impedimento de contratar com a Administração Municipal produz efeitos apenas para o Município de Bom Jardim - RJ.</w:t>
      </w:r>
    </w:p>
    <w:p w:rsidR="009751DD" w:rsidRPr="009751DD" w:rsidRDefault="00395112" w:rsidP="009751DD">
      <w:pPr>
        <w:pStyle w:val="Contrato-Corpo"/>
        <w:rPr>
          <w:color w:val="auto"/>
        </w:rPr>
      </w:pPr>
      <w:r>
        <w:rPr>
          <w:b/>
          <w:color w:val="auto"/>
        </w:rPr>
        <w:lastRenderedPageBreak/>
        <w:t>Parágrafo Décimo</w:t>
      </w:r>
      <w:r w:rsidRPr="00A60BD2">
        <w:rPr>
          <w:color w:val="auto"/>
        </w:rPr>
        <w:t xml:space="preserve"> </w:t>
      </w:r>
      <w:r>
        <w:rPr>
          <w:color w:val="auto"/>
        </w:rPr>
        <w:t xml:space="preserve">- </w:t>
      </w:r>
      <w:r w:rsidR="009751DD" w:rsidRPr="009751DD">
        <w:rPr>
          <w:color w:val="auto"/>
        </w:rPr>
        <w:t>Além da multa, poderá ser declarada a inidoneidade para licitar ou contratar com a Administração Pública quando:</w:t>
      </w:r>
    </w:p>
    <w:p w:rsidR="009751DD" w:rsidRPr="009751DD" w:rsidRDefault="009751DD" w:rsidP="009751DD">
      <w:pPr>
        <w:pStyle w:val="Contrato-Corpo"/>
        <w:rPr>
          <w:color w:val="auto"/>
        </w:rPr>
      </w:pPr>
      <w:r w:rsidRPr="009751DD">
        <w:rPr>
          <w:color w:val="auto"/>
        </w:rPr>
        <w:t>1 – Apresentar documentação falsa, cometer fraude fiscal ou comportar-se de modo inidôneo;</w:t>
      </w:r>
    </w:p>
    <w:p w:rsidR="009751DD" w:rsidRPr="009751DD" w:rsidRDefault="009751DD" w:rsidP="009751DD">
      <w:pPr>
        <w:pStyle w:val="Contrato-Corpo"/>
        <w:rPr>
          <w:color w:val="auto"/>
        </w:rPr>
      </w:pPr>
      <w:r w:rsidRPr="009751DD">
        <w:rPr>
          <w:color w:val="auto"/>
        </w:rPr>
        <w:t>2 – Deixar de recolher os tributos, contribuições previdenciárias e demais obrigações legais, incluindo o depósito do FGTS, causando prejuízo ao erário,</w:t>
      </w:r>
    </w:p>
    <w:p w:rsidR="009751DD" w:rsidRDefault="009751DD" w:rsidP="009751DD">
      <w:pPr>
        <w:pStyle w:val="Contrato-Corpo"/>
        <w:rPr>
          <w:color w:val="auto"/>
        </w:rPr>
      </w:pPr>
      <w:r w:rsidRPr="009751DD">
        <w:rPr>
          <w:color w:val="auto"/>
        </w:rPr>
        <w:t>3 – Abandonar deliberadamente o serviço já iniciado, deixando de executar o objeto do contrato e induzindo a rescisão contratual</w:t>
      </w:r>
    </w:p>
    <w:p w:rsidR="00395112" w:rsidRPr="00395112" w:rsidRDefault="00395112" w:rsidP="009751DD">
      <w:pPr>
        <w:pStyle w:val="Contrato-Corpo"/>
        <w:rPr>
          <w:color w:val="auto"/>
        </w:rPr>
      </w:pPr>
      <w:r>
        <w:rPr>
          <w:b/>
          <w:color w:val="auto"/>
        </w:rPr>
        <w:t xml:space="preserve">Parágrafo Décimo Primeiro - </w:t>
      </w:r>
      <w:r w:rsidRPr="00395112">
        <w:rPr>
          <w:color w:val="auto"/>
        </w:rPr>
        <w:t>A sanção de declaração de inidoneidade para licitar ou contratar com a Administração Pública produz efeito em todo o território nacional.</w:t>
      </w:r>
    </w:p>
    <w:p w:rsidR="00395112" w:rsidRPr="00395112" w:rsidRDefault="00395112" w:rsidP="00395112">
      <w:pPr>
        <w:pStyle w:val="Contrato-Corpo"/>
        <w:rPr>
          <w:color w:val="auto"/>
        </w:rPr>
      </w:pPr>
      <w:r>
        <w:rPr>
          <w:b/>
          <w:color w:val="auto"/>
        </w:rPr>
        <w:t xml:space="preserve">Parágrafo Décimo Segundo </w:t>
      </w:r>
      <w:r w:rsidRPr="0039511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395112" w:rsidRPr="00395112" w:rsidRDefault="00395112" w:rsidP="00395112">
      <w:pPr>
        <w:pStyle w:val="Contrato-Corpo"/>
        <w:rPr>
          <w:color w:val="auto"/>
        </w:rPr>
      </w:pPr>
      <w:r>
        <w:rPr>
          <w:b/>
          <w:color w:val="auto"/>
        </w:rPr>
        <w:t xml:space="preserve">Parágrafo Décimo Terceiro </w:t>
      </w:r>
      <w:r w:rsidRPr="00395112">
        <w:rPr>
          <w:color w:val="auto"/>
        </w:rPr>
        <w:t>– A reabilitação da declaração de inidoneidade será concedida quando a empresa ou profissional penalizado ressarcir a Administração pelos prejuízos resultantes e após decorrido o prazo de 02 (dois) anos de sua aplicação.</w:t>
      </w:r>
    </w:p>
    <w:p w:rsidR="00395112" w:rsidRPr="00395112" w:rsidRDefault="00395112" w:rsidP="00395112">
      <w:pPr>
        <w:pStyle w:val="Contrato-Corpo"/>
        <w:rPr>
          <w:color w:val="auto"/>
        </w:rPr>
      </w:pPr>
      <w:r>
        <w:rPr>
          <w:b/>
          <w:color w:val="auto"/>
        </w:rPr>
        <w:t xml:space="preserve">Parágrafo Décimo Quarto </w:t>
      </w:r>
      <w:r w:rsidRPr="00395112">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95112" w:rsidRPr="00395112" w:rsidRDefault="00395112" w:rsidP="00395112">
      <w:pPr>
        <w:pStyle w:val="Contrato-Corpo"/>
        <w:rPr>
          <w:color w:val="auto"/>
        </w:rPr>
      </w:pPr>
      <w:r>
        <w:rPr>
          <w:b/>
          <w:color w:val="auto"/>
        </w:rPr>
        <w:t xml:space="preserve">Parágrafo Décimo Quinto </w:t>
      </w:r>
      <w:r w:rsidRPr="00395112">
        <w:rPr>
          <w:color w:val="auto"/>
        </w:rPr>
        <w:t xml:space="preserve">– </w:t>
      </w:r>
      <w:r w:rsidR="00403EEC">
        <w:rPr>
          <w:color w:val="auto"/>
        </w:rPr>
        <w:t>C</w:t>
      </w:r>
      <w:r w:rsidRPr="00395112">
        <w:rPr>
          <w:color w:val="auto"/>
        </w:rPr>
        <w:t xml:space="preserve">onforme disposição no caput do art. 81, da Lei Federal 8.666/93, a sansão referida </w:t>
      </w:r>
      <w:r w:rsidR="00403EEC">
        <w:rPr>
          <w:color w:val="auto"/>
        </w:rPr>
        <w:t>no parágrafo anterior</w:t>
      </w:r>
      <w:r w:rsidRPr="00395112">
        <w:rPr>
          <w:color w:val="auto"/>
        </w:rPr>
        <w:t>, não se aplica aos licitantes que convocados, conforme ordem de classificação das propostas, não aceitarem a contratação.</w:t>
      </w:r>
    </w:p>
    <w:p w:rsidR="00395112" w:rsidRPr="00395112" w:rsidRDefault="00395112" w:rsidP="00395112">
      <w:pPr>
        <w:pStyle w:val="Contrato-Corpo"/>
        <w:rPr>
          <w:color w:val="auto"/>
        </w:rPr>
      </w:pPr>
      <w:r>
        <w:rPr>
          <w:b/>
          <w:color w:val="auto"/>
        </w:rPr>
        <w:t xml:space="preserve">Parágrafo Décimo Sexto </w:t>
      </w:r>
      <w:r w:rsidRPr="00395112">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95112" w:rsidRPr="00395112" w:rsidRDefault="00395112" w:rsidP="00395112">
      <w:pPr>
        <w:pStyle w:val="Contrato-Corpo"/>
        <w:rPr>
          <w:color w:val="auto"/>
        </w:rPr>
      </w:pPr>
      <w:r>
        <w:rPr>
          <w:b/>
          <w:color w:val="auto"/>
        </w:rPr>
        <w:t xml:space="preserve">Parágrafo Décimo Sétimo </w:t>
      </w:r>
      <w:r w:rsidRPr="00395112">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95112" w:rsidRPr="00395112" w:rsidRDefault="00395112" w:rsidP="00395112">
      <w:pPr>
        <w:pStyle w:val="Contrato-Corpo"/>
        <w:rPr>
          <w:color w:val="auto"/>
        </w:rPr>
      </w:pPr>
      <w:r>
        <w:rPr>
          <w:b/>
          <w:color w:val="auto"/>
        </w:rPr>
        <w:t>Parágrafo Décimo Oitavo</w:t>
      </w:r>
      <w:r w:rsidRPr="00395112">
        <w:rPr>
          <w:color w:val="auto"/>
        </w:rPr>
        <w:t xml:space="preserve"> – As multas aplicadas deverão ser recolhidas em favor do Município no prazo de 05 (cinco) dias úteis, a contar do recebimento da notificação.</w:t>
      </w:r>
    </w:p>
    <w:p w:rsidR="00395112" w:rsidRPr="00395112" w:rsidRDefault="00395112" w:rsidP="00395112">
      <w:pPr>
        <w:pStyle w:val="Contrato-Corpo"/>
        <w:rPr>
          <w:color w:val="auto"/>
        </w:rPr>
      </w:pPr>
      <w:r>
        <w:rPr>
          <w:b/>
          <w:color w:val="auto"/>
        </w:rPr>
        <w:t>Parágrafo Décimo Nono</w:t>
      </w:r>
      <w:r w:rsidRPr="0039511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60BD2" w:rsidRDefault="00395112" w:rsidP="00395112">
      <w:pPr>
        <w:pStyle w:val="Contrato-Corpo"/>
        <w:rPr>
          <w:color w:val="auto"/>
        </w:rPr>
      </w:pPr>
      <w:r>
        <w:rPr>
          <w:b/>
          <w:color w:val="auto"/>
        </w:rPr>
        <w:t>Parágrafo Vigésimo</w:t>
      </w:r>
      <w:r w:rsidRPr="00395112">
        <w:rPr>
          <w:color w:val="auto"/>
        </w:rPr>
        <w:t xml:space="preserve"> – As penalidades só poderão ser relevadas na hipótese de caso fortuito ou força maior, devidamente justificado e comprovado, a juízo da Administração.</w:t>
      </w:r>
    </w:p>
    <w:p w:rsidR="00F11621" w:rsidRDefault="00F11621" w:rsidP="0039511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lastRenderedPageBreak/>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
    <w:p w:rsidR="009751DD" w:rsidRDefault="009751DD" w:rsidP="00403EEC">
      <w:pPr>
        <w:pStyle w:val="Corpodetexto"/>
        <w:spacing w:line="200" w:lineRule="atLeast"/>
        <w:rPr>
          <w:color w:val="000000" w:themeColor="text1"/>
          <w:szCs w:val="22"/>
        </w:rPr>
      </w:pPr>
      <w:r w:rsidRPr="009751DD">
        <w:rPr>
          <w:color w:val="000000" w:themeColor="text1"/>
          <w:szCs w:val="22"/>
        </w:rPr>
        <w:t xml:space="preserve">O contrato terá duração de </w:t>
      </w:r>
      <w:r w:rsidR="002B4A5B">
        <w:rPr>
          <w:color w:val="000000" w:themeColor="text1"/>
          <w:szCs w:val="22"/>
        </w:rPr>
        <w:t>1</w:t>
      </w:r>
      <w:r w:rsidRPr="009751DD">
        <w:rPr>
          <w:color w:val="000000" w:themeColor="text1"/>
          <w:szCs w:val="22"/>
        </w:rPr>
        <w:t>0 (</w:t>
      </w:r>
      <w:r w:rsidR="002B4A5B">
        <w:rPr>
          <w:color w:val="000000" w:themeColor="text1"/>
          <w:szCs w:val="22"/>
        </w:rPr>
        <w:t>dez</w:t>
      </w:r>
      <w:r w:rsidRPr="009751DD">
        <w:rPr>
          <w:color w:val="000000" w:themeColor="text1"/>
          <w:szCs w:val="22"/>
        </w:rPr>
        <w:t>) meses, com eficácia na forma do art. 61, parágrafo único da Lei Federal nº 8.666/93, a iniciar da emissão da ordem de serviço, podendo ser prorrogado, na forma da legislação vigente.</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Primeiro</w:t>
      </w:r>
      <w:r w:rsidR="00403EEC" w:rsidRPr="00403EEC">
        <w:rPr>
          <w:color w:val="000000" w:themeColor="text1"/>
          <w:szCs w:val="22"/>
        </w:rPr>
        <w:t xml:space="preserve"> - O contrato só poderá ser prorrogado mediante a apresentação de justificativa, junto à cópia do diário de obras.</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Segundo</w:t>
      </w:r>
      <w:r w:rsidR="00403EEC" w:rsidRPr="00403EEC">
        <w:rPr>
          <w:color w:val="000000" w:themeColor="text1"/>
          <w:szCs w:val="22"/>
        </w:rPr>
        <w:t xml:space="preserve"> – O contrato poderá ser prorrogado</w:t>
      </w:r>
      <w:r>
        <w:rPr>
          <w:color w:val="000000" w:themeColor="text1"/>
          <w:szCs w:val="22"/>
        </w:rPr>
        <w:t xml:space="preserve"> </w:t>
      </w:r>
      <w:r w:rsidR="00403EEC" w:rsidRPr="00403EEC">
        <w:rPr>
          <w:color w:val="000000" w:themeColor="text1"/>
          <w:szCs w:val="22"/>
        </w:rPr>
        <w:t>de acordo com o Plano Plurianual e demais Leis orçamentárias do município, de acordo com o art. 57, I da Lei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Terceiro</w:t>
      </w:r>
      <w:r w:rsidR="00403EEC" w:rsidRPr="00403EEC">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houver modificação das especificações, para melhor adequação técnica aos objetivos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Quando houver modificação do valor contratual em razão de acréscimos ou supressão quantitativa dos serviços a serem prestados, na forma do art. 65, §1º da Lei Federal 8.666/93.</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Quarto</w:t>
      </w:r>
      <w:r w:rsidR="00403EEC" w:rsidRPr="00403EEC">
        <w:rPr>
          <w:color w:val="000000" w:themeColor="text1"/>
          <w:szCs w:val="22"/>
        </w:rPr>
        <w:t xml:space="preserve"> – O contrato poderá ser alterado por comum acordo das partes, após justificativa da Administração, nas seguintes hipóteses: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Quando conveniente a substituição de garantia de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Quando necessária a modificação da forma do serviço ou da dinâmica de execução do contrato, em razão da verificação técnica de inaplicabilidade dos termos contratuais originais;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3 – Quando necessária a modificação da forma de pagamento, por imposição de circunstâncias supervenientes, mantido o valor inicial atualizado, sendo vedada a antecipação do pagamento sem a correspondente contraprestação do serviço;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 xml:space="preserve">4 – Para restabelecer a relação que as partes pactuaram inicialmente entre os encargos da CONTRATADA e a retribuição da Administração para a justa remuneração, objetivando a </w:t>
      </w:r>
      <w:r w:rsidRPr="00403EEC">
        <w:rPr>
          <w:color w:val="000000" w:themeColor="text1"/>
          <w:szCs w:val="22"/>
        </w:rPr>
        <w:lastRenderedPageBreak/>
        <w:t>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Quando necessária a supressão de serviços a serem prestados em proporção superior à 50% (cinquenta por cento) do valor inicial atualizado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Quinto</w:t>
      </w:r>
      <w:r w:rsidR="00403EEC" w:rsidRPr="00403EEC">
        <w:rPr>
          <w:color w:val="000000" w:themeColor="text1"/>
          <w:szCs w:val="22"/>
        </w:rPr>
        <w:t xml:space="preserve"> – Havendo alteração unilateral, a Administração restabelecerá, por aditamento, o equilíbrio financeiro-econômico inicial.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Sexto</w:t>
      </w:r>
      <w:r w:rsidR="00403EEC" w:rsidRPr="00403EEC">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Sétimo</w:t>
      </w:r>
      <w:r w:rsidR="00403EEC" w:rsidRPr="00403EEC">
        <w:rPr>
          <w:color w:val="000000" w:themeColor="text1"/>
          <w:szCs w:val="22"/>
        </w:rPr>
        <w:t xml:space="preserve"> – O reinício da execução do contrato, após a suspensão, será realizado após ordem da Administração, nos moldes adotados para a execução do objeto.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Oitavo</w:t>
      </w:r>
      <w:r w:rsidR="00403EEC" w:rsidRPr="00403EEC">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Nono</w:t>
      </w:r>
      <w:r w:rsidR="00403EEC" w:rsidRPr="00403EEC">
        <w:rPr>
          <w:color w:val="000000" w:themeColor="text1"/>
          <w:szCs w:val="22"/>
        </w:rPr>
        <w:t xml:space="preserve"> – São hipóteses de rescisão determinada por ato unilateral da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 – O não cumprimento de cláusulas contratuais, especificações, projetos ou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2 – O cumprimento irregular de cláusulas contratuais, especificações, projetos e prazos;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3 – A lentidão do seu cumprimento, levando a Administração a comprovar a impossibilidade da conclusão do serviço nos prazos estipulados;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4 – O atraso injustificado no início da execução;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5 – A paralisação da execução sem justa causa e prévia comunicação à Administração;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7 – O desatendimento das determinações regulares da autoridade designada para acompanhar e fiscalizar a sua execução, assim como as de seus superiores;</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8 – O cometimento reiterado de faltas na sua execução, anotadas em registro próprio da fiscalização;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9 – A decretação de falência ou a instauração de insolvência civil;</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10 – A dissolução da sociedade ou o falecimento do contratado;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11 – A alteração social ou a modificação da finalidade ou da estrutura da empresa, que prejudique a execução do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403EEC" w:rsidRPr="00403EEC" w:rsidRDefault="00403EEC" w:rsidP="00403EEC">
      <w:pPr>
        <w:pStyle w:val="Corpodetexto"/>
        <w:spacing w:line="200" w:lineRule="atLeast"/>
        <w:rPr>
          <w:color w:val="000000" w:themeColor="text1"/>
          <w:szCs w:val="22"/>
        </w:rPr>
      </w:pPr>
      <w:r w:rsidRPr="00403EEC">
        <w:rPr>
          <w:color w:val="000000" w:themeColor="text1"/>
          <w:szCs w:val="22"/>
        </w:rPr>
        <w:t>13 – A ocorrência de caso fortuito ou de força maior, regularmente comprovada, impeditiva da execução do contrato.</w:t>
      </w:r>
    </w:p>
    <w:p w:rsidR="00403EEC" w:rsidRPr="00403EEC" w:rsidRDefault="00F11621" w:rsidP="00403EEC">
      <w:pPr>
        <w:pStyle w:val="Corpodetexto"/>
        <w:spacing w:line="200" w:lineRule="atLeast"/>
        <w:rPr>
          <w:color w:val="000000" w:themeColor="text1"/>
          <w:szCs w:val="22"/>
        </w:rPr>
      </w:pPr>
      <w:r>
        <w:rPr>
          <w:b/>
          <w:color w:val="000000" w:themeColor="text1"/>
          <w:szCs w:val="22"/>
        </w:rPr>
        <w:t>Parágrafo Décimo</w:t>
      </w:r>
      <w:r w:rsidR="00403EEC" w:rsidRPr="00403EEC">
        <w:rPr>
          <w:color w:val="000000" w:themeColor="text1"/>
          <w:szCs w:val="22"/>
        </w:rPr>
        <w:t xml:space="preserve"> – A rescisão amigável se dará mediante comum acordo entre a Administração e a CONTRATADA, reduzida a termo no processo de licitação.</w:t>
      </w:r>
    </w:p>
    <w:p w:rsidR="00403EEC" w:rsidRDefault="00F11621" w:rsidP="00403EEC">
      <w:pPr>
        <w:pStyle w:val="Corpodetexto"/>
        <w:spacing w:line="200" w:lineRule="atLeast"/>
        <w:rPr>
          <w:color w:val="000000" w:themeColor="text1"/>
          <w:szCs w:val="22"/>
        </w:rPr>
      </w:pPr>
      <w:r>
        <w:rPr>
          <w:b/>
          <w:color w:val="auto"/>
          <w:szCs w:val="22"/>
        </w:rPr>
        <w:t>Parágrafo Décimo</w:t>
      </w:r>
      <w:r w:rsidRPr="00403EEC">
        <w:rPr>
          <w:color w:val="000000" w:themeColor="text1"/>
          <w:szCs w:val="22"/>
        </w:rPr>
        <w:t xml:space="preserve"> </w:t>
      </w:r>
      <w:r>
        <w:rPr>
          <w:b/>
          <w:color w:val="000000" w:themeColor="text1"/>
          <w:szCs w:val="22"/>
        </w:rPr>
        <w:t xml:space="preserve">Primeiro </w:t>
      </w:r>
      <w:r w:rsidR="00403EEC" w:rsidRPr="00403EEC">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F11621" w:rsidRDefault="00F11621" w:rsidP="00403EEC">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9751DD" w:rsidRDefault="009751DD" w:rsidP="009751DD">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9751DD" w:rsidRDefault="009751DD" w:rsidP="009751DD">
      <w:pPr>
        <w:pStyle w:val="Corpodetexto"/>
        <w:spacing w:line="200" w:lineRule="atLeast"/>
      </w:pPr>
    </w:p>
    <w:p w:rsidR="009751DD" w:rsidRDefault="009751DD" w:rsidP="009751DD">
      <w:pPr>
        <w:pStyle w:val="Corpodetexto"/>
        <w:spacing w:line="200" w:lineRule="atLeast"/>
      </w:pPr>
      <w:r>
        <w:rPr>
          <w:b/>
        </w:rPr>
        <w:lastRenderedPageBreak/>
        <w:t>Parágrafo Primeiro</w:t>
      </w:r>
      <w:r>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9751DD" w:rsidRDefault="009751DD" w:rsidP="009751DD">
      <w:pPr>
        <w:pStyle w:val="Corpodetexto"/>
        <w:spacing w:line="200" w:lineRule="atLeast"/>
      </w:pPr>
      <w:r>
        <w:rPr>
          <w:b/>
        </w:rPr>
        <w:t>Parágrafo Segundo</w:t>
      </w:r>
      <w:r>
        <w:t xml:space="preserve"> - A inobservância do prazo fixado para apresentação da garantia acarretará a aplicação de multa de 0,07% (sete centésimos por cento) do valor total do contrato por dia de atraso, até o máximo de 2% (dois por cento).</w:t>
      </w:r>
    </w:p>
    <w:p w:rsidR="009751DD" w:rsidRDefault="009751DD" w:rsidP="009751DD">
      <w:pPr>
        <w:pStyle w:val="Corpodetexto"/>
        <w:spacing w:line="200" w:lineRule="atLeast"/>
      </w:pPr>
      <w:r>
        <w:rPr>
          <w:b/>
        </w:rPr>
        <w:t>Parágrafo Terceiro</w:t>
      </w:r>
      <w:r>
        <w:t xml:space="preserve"> - O atraso superior a 25 (vinte e cinco) dias autoriza a Administração a promover a rescisão do contrato por descumprimento ou cumprimento irregular de suas cláusulas, conforme dispõem os incisos I e II do art. 78 da Lei n. 8.666 de 1993.</w:t>
      </w:r>
    </w:p>
    <w:p w:rsidR="009751DD" w:rsidRDefault="009751DD" w:rsidP="009751DD">
      <w:pPr>
        <w:pStyle w:val="Corpodetexto"/>
        <w:spacing w:line="200" w:lineRule="atLeast"/>
      </w:pPr>
      <w:r>
        <w:rPr>
          <w:b/>
        </w:rPr>
        <w:t>Parágrafo Quarto</w:t>
      </w:r>
      <w:r>
        <w:t xml:space="preserve"> - A validade da garantia, qualquer que seja a modalidade escolhida, deverá abranger um período de 90 dias após o término da vigência contratual.</w:t>
      </w:r>
    </w:p>
    <w:p w:rsidR="009751DD" w:rsidRDefault="009751DD" w:rsidP="009751DD">
      <w:pPr>
        <w:pStyle w:val="Corpodetexto"/>
        <w:spacing w:line="200" w:lineRule="atLeast"/>
      </w:pPr>
      <w:r>
        <w:rPr>
          <w:b/>
        </w:rPr>
        <w:t>Parágrafo Quinto</w:t>
      </w:r>
      <w:r>
        <w:t xml:space="preserve"> - A garantia assegurará, qualquer que seja a modalidade escolhida, o pagamento de:</w:t>
      </w:r>
    </w:p>
    <w:p w:rsidR="009751DD" w:rsidRDefault="009751DD" w:rsidP="009751DD">
      <w:pPr>
        <w:pStyle w:val="Corpodetexto"/>
        <w:spacing w:line="200" w:lineRule="atLeast"/>
      </w:pPr>
      <w:r>
        <w:t>a) prejuízos advindos do não cumprimento do objeto do contrato e do não adimplemento das demais obrigações nele previstas;</w:t>
      </w:r>
    </w:p>
    <w:p w:rsidR="009751DD" w:rsidRDefault="009751DD" w:rsidP="009751DD">
      <w:pPr>
        <w:pStyle w:val="Corpodetexto"/>
        <w:spacing w:line="200" w:lineRule="atLeast"/>
      </w:pPr>
      <w:r>
        <w:t>b) prejuízos diretos causados à Administração decorrentes de culpa ou dolo durante a execução do contrato;</w:t>
      </w:r>
    </w:p>
    <w:p w:rsidR="009751DD" w:rsidRDefault="009751DD" w:rsidP="009751DD">
      <w:pPr>
        <w:pStyle w:val="Corpodetexto"/>
        <w:spacing w:line="200" w:lineRule="atLeast"/>
      </w:pPr>
      <w:r>
        <w:t xml:space="preserve">c) multas moratórias e punitivas aplicadas pela Administração à contratada; e </w:t>
      </w:r>
    </w:p>
    <w:p w:rsidR="009751DD" w:rsidRDefault="009751DD" w:rsidP="009751DD">
      <w:pPr>
        <w:pStyle w:val="Corpodetexto"/>
        <w:spacing w:line="200" w:lineRule="atLeast"/>
      </w:pPr>
      <w:r>
        <w:t>d) obrigações trabalhistas e previdenciárias de qualquer natureza e para com o FGTS, não adimplidas pela contratada, quando couber.</w:t>
      </w:r>
    </w:p>
    <w:p w:rsidR="009751DD" w:rsidRDefault="009751DD" w:rsidP="009751DD">
      <w:pPr>
        <w:pStyle w:val="Corpodetexto"/>
        <w:spacing w:line="200" w:lineRule="atLeast"/>
      </w:pPr>
      <w:r>
        <w:rPr>
          <w:b/>
        </w:rPr>
        <w:t>Parágrafo Sexto</w:t>
      </w:r>
      <w:r>
        <w:t xml:space="preserve"> - A modalidade seguro-garantia somente será aceita se contemplar todos os eventos indicados no item anterior, observada a legislação que rege a matéria.</w:t>
      </w:r>
    </w:p>
    <w:p w:rsidR="009751DD" w:rsidRDefault="009751DD" w:rsidP="009751DD">
      <w:pPr>
        <w:pStyle w:val="Corpodetexto"/>
        <w:spacing w:line="200" w:lineRule="atLeast"/>
      </w:pPr>
      <w:r>
        <w:rPr>
          <w:b/>
        </w:rPr>
        <w:t>Parágrafo Sétimo</w:t>
      </w:r>
      <w:r>
        <w:t xml:space="preserve"> - A garantia em dinheiro deverá ser efetuada em favor da Administração, em conta específica a ser informada pela Secretaria Municipal de Fazenda, com correção monetária.</w:t>
      </w:r>
    </w:p>
    <w:p w:rsidR="009751DD" w:rsidRDefault="009751DD" w:rsidP="009751DD">
      <w:pPr>
        <w:pStyle w:val="Corpodetexto"/>
        <w:spacing w:line="200" w:lineRule="atLeast"/>
      </w:pPr>
      <w:r>
        <w:rPr>
          <w:b/>
        </w:rPr>
        <w:t>Parágrafo Oitavo</w:t>
      </w:r>
      <w:r>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9751DD" w:rsidRDefault="009751DD" w:rsidP="009751DD">
      <w:pPr>
        <w:pStyle w:val="Corpodetexto"/>
        <w:spacing w:line="200" w:lineRule="atLeast"/>
      </w:pPr>
      <w:r>
        <w:rPr>
          <w:b/>
        </w:rPr>
        <w:t>Parágrafo Nono</w:t>
      </w:r>
      <w:r>
        <w:t xml:space="preserve"> - No caso de garantia na modalidade de fiança bancária, deverá constar expressa renúncia do fiador aos benefícios do artigo 827 do Código Civil.</w:t>
      </w:r>
    </w:p>
    <w:p w:rsidR="009751DD" w:rsidRDefault="009751DD" w:rsidP="009751DD">
      <w:pPr>
        <w:pStyle w:val="Corpodetexto"/>
        <w:spacing w:line="200" w:lineRule="atLeast"/>
      </w:pPr>
      <w:r>
        <w:rPr>
          <w:b/>
        </w:rPr>
        <w:t>Parágrafo Décimo</w:t>
      </w:r>
      <w:r>
        <w:t xml:space="preserve"> - No caso de alteração do valor do contrato, ou prorrogação de sua vigência, a garantia deverá ser ajustada à nova situação ou renovada, seguindo os mesmos parâmetros utilizados quando da contratação.</w:t>
      </w:r>
    </w:p>
    <w:p w:rsidR="009751DD" w:rsidRDefault="009751DD" w:rsidP="009751DD">
      <w:pPr>
        <w:pStyle w:val="Corpodetexto"/>
        <w:spacing w:line="200" w:lineRule="atLeast"/>
      </w:pPr>
      <w:r>
        <w:rPr>
          <w:b/>
        </w:rPr>
        <w:t>Parágrafo Décimo</w:t>
      </w:r>
      <w:r>
        <w:t xml:space="preserve"> </w:t>
      </w:r>
      <w:r>
        <w:rPr>
          <w:b/>
        </w:rPr>
        <w:t xml:space="preserve">Primeiro </w:t>
      </w:r>
      <w:r>
        <w:t>- Se o valor da garantia for utilizado total ou parcialmente em pagamento de qualquer obrigação, a Contratada obriga-se a fazer a respectiva reposição no prazo máximo de 10 (dez) dias úteis, contados da data em que for notificada.</w:t>
      </w:r>
    </w:p>
    <w:p w:rsidR="009751DD" w:rsidRDefault="009751DD" w:rsidP="009751DD">
      <w:pPr>
        <w:pStyle w:val="Corpodetexto"/>
        <w:spacing w:line="200" w:lineRule="atLeast"/>
      </w:pPr>
      <w:r>
        <w:rPr>
          <w:b/>
        </w:rPr>
        <w:t>Parágrafo Décimo</w:t>
      </w:r>
      <w:r>
        <w:t xml:space="preserve"> </w:t>
      </w:r>
      <w:r>
        <w:rPr>
          <w:b/>
        </w:rPr>
        <w:t xml:space="preserve">Segundo </w:t>
      </w:r>
      <w:r>
        <w:t>- A Contratante executará a garantia na forma prevista na legislação que rege a matéria.</w:t>
      </w:r>
    </w:p>
    <w:p w:rsidR="009751DD" w:rsidRDefault="00701B8D" w:rsidP="009751DD">
      <w:pPr>
        <w:pStyle w:val="Corpodetexto"/>
        <w:spacing w:line="200" w:lineRule="atLeast"/>
      </w:pPr>
      <w:r>
        <w:rPr>
          <w:b/>
        </w:rPr>
        <w:t>Parágrafo Décimo</w:t>
      </w:r>
      <w:r>
        <w:t xml:space="preserve"> </w:t>
      </w:r>
      <w:r>
        <w:rPr>
          <w:b/>
        </w:rPr>
        <w:t xml:space="preserve">Terceiro </w:t>
      </w:r>
      <w:r w:rsidR="009751DD">
        <w:t>- Será considerada extinta a garantia:</w:t>
      </w:r>
    </w:p>
    <w:p w:rsidR="009751DD" w:rsidRDefault="009751DD" w:rsidP="009751DD">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9751DD" w:rsidRDefault="009751DD" w:rsidP="009751DD">
      <w:pPr>
        <w:pStyle w:val="Corpodetexto"/>
        <w:spacing w:line="200" w:lineRule="atLeast"/>
      </w:pPr>
      <w:r>
        <w:t>b) no prazo de 90 (noventa) dias após o término da vigência do contrato, caso a Administração não comunique a ocorrência de sinistros.</w:t>
      </w:r>
    </w:p>
    <w:p w:rsidR="009751DD" w:rsidRDefault="00701B8D" w:rsidP="009751DD">
      <w:pPr>
        <w:pStyle w:val="Corpodetexto"/>
        <w:spacing w:line="200" w:lineRule="atLeast"/>
      </w:pPr>
      <w:r>
        <w:rPr>
          <w:b/>
        </w:rPr>
        <w:t>Parágrafo Décimo</w:t>
      </w:r>
      <w:r>
        <w:t xml:space="preserve"> </w:t>
      </w:r>
      <w:r>
        <w:rPr>
          <w:b/>
        </w:rPr>
        <w:t>Quarto</w:t>
      </w:r>
      <w:r w:rsidR="009751DD">
        <w:t>- O garantidor não é parte para figurar em processo administrativo instaurado pela contratante com o objetivo de apurar prejuízos e/ou aplicar sanções à contratada.</w:t>
      </w:r>
    </w:p>
    <w:p w:rsidR="00403EEC" w:rsidRDefault="00701B8D" w:rsidP="009751DD">
      <w:pPr>
        <w:pStyle w:val="Corpodetexto"/>
        <w:spacing w:line="200" w:lineRule="atLeast"/>
      </w:pPr>
      <w:r>
        <w:rPr>
          <w:b/>
        </w:rPr>
        <w:t>Parágrafo Décimo</w:t>
      </w:r>
      <w:r>
        <w:t xml:space="preserve"> </w:t>
      </w:r>
      <w:r>
        <w:rPr>
          <w:b/>
        </w:rPr>
        <w:t xml:space="preserve">Quinto </w:t>
      </w:r>
      <w:r w:rsidR="009751DD">
        <w:t>- A contratada autoriza a contratante a reter, a qualquer tempo, a garantia, na forma prevista no neste Termo de Referência e no Contrato.</w:t>
      </w:r>
    </w:p>
    <w:p w:rsidR="009751DD" w:rsidRPr="00280327" w:rsidRDefault="009751DD" w:rsidP="009751DD">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r w:rsidR="00D1679A">
        <w:rPr>
          <w:color w:val="auto"/>
          <w:szCs w:val="22"/>
        </w:rPr>
        <w:t xml:space="preserve"> </w:t>
      </w:r>
      <w:r w:rsidR="00DB7A0B" w:rsidRPr="00280327">
        <w:rPr>
          <w:color w:val="auto"/>
          <w:szCs w:val="22"/>
        </w:rPr>
        <w:t xml:space="preserve">de                               </w:t>
      </w:r>
      <w:proofErr w:type="spellStart"/>
      <w:r w:rsidR="00DB7A0B" w:rsidRPr="00280327">
        <w:rPr>
          <w:color w:val="auto"/>
          <w:szCs w:val="22"/>
        </w:rPr>
        <w:t>de</w:t>
      </w:r>
      <w:proofErr w:type="spellEnd"/>
      <w:r w:rsidR="00200C4C">
        <w:rPr>
          <w:color w:val="auto"/>
          <w:szCs w:val="22"/>
        </w:rPr>
        <w:t xml:space="preserve"> </w:t>
      </w:r>
      <w:r w:rsidR="00F462FF">
        <w:rPr>
          <w:color w:val="auto"/>
          <w:szCs w:val="22"/>
        </w:rPr>
        <w:t>202</w:t>
      </w:r>
      <w:r w:rsidR="00701B8D">
        <w:rPr>
          <w:color w:val="auto"/>
          <w:szCs w:val="22"/>
        </w:rPr>
        <w:t>3</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Default="00AF07CC" w:rsidP="00DB7A0B">
      <w:pPr>
        <w:pStyle w:val="Corpodetexto"/>
        <w:spacing w:line="200" w:lineRule="atLeast"/>
        <w:jc w:val="center"/>
        <w:rPr>
          <w:b/>
          <w:bCs/>
          <w:color w:val="auto"/>
          <w:szCs w:val="22"/>
        </w:rPr>
      </w:pPr>
    </w:p>
    <w:p w:rsidR="00701B8D" w:rsidRPr="00280327" w:rsidRDefault="00701B8D" w:rsidP="00DB7A0B">
      <w:pPr>
        <w:pStyle w:val="Corpodetexto"/>
        <w:spacing w:line="200" w:lineRule="atLeast"/>
        <w:jc w:val="center"/>
        <w:rPr>
          <w:b/>
          <w:bCs/>
          <w:color w:val="auto"/>
          <w:szCs w:val="22"/>
        </w:rPr>
        <w:sectPr w:rsidR="00701B8D"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200C4C" w:rsidP="00DB7A0B">
      <w:pPr>
        <w:pStyle w:val="Corpodetexto"/>
        <w:spacing w:line="200" w:lineRule="atLeast"/>
        <w:jc w:val="center"/>
        <w:rPr>
          <w:color w:val="auto"/>
          <w:szCs w:val="22"/>
        </w:rPr>
      </w:pPr>
      <w:r w:rsidRPr="00200C4C">
        <w:rPr>
          <w:b/>
          <w:color w:val="auto"/>
          <w:szCs w:val="22"/>
        </w:rPr>
        <w:lastRenderedPageBreak/>
        <w:t xml:space="preserve">FUNDO MUNICIPAL DE EDUCAÇÃO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6A1681"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681" w:rsidRDefault="006A1681" w:rsidP="00EE60F6">
      <w:r>
        <w:separator/>
      </w:r>
    </w:p>
  </w:endnote>
  <w:endnote w:type="continuationSeparator" w:id="0">
    <w:p w:rsidR="006A1681" w:rsidRDefault="006A168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557819"/>
      <w:docPartObj>
        <w:docPartGallery w:val="Page Numbers (Bottom of Page)"/>
        <w:docPartUnique/>
      </w:docPartObj>
    </w:sdtPr>
    <w:sdtEndPr/>
    <w:sdtContent>
      <w:p w:rsidR="00176C36" w:rsidRDefault="00176C36">
        <w:pPr>
          <w:pStyle w:val="Rodap"/>
          <w:jc w:val="right"/>
        </w:pPr>
        <w:r>
          <w:fldChar w:fldCharType="begin"/>
        </w:r>
        <w:r>
          <w:instrText>PAGE   \* MERGEFORMAT</w:instrText>
        </w:r>
        <w:r>
          <w:fldChar w:fldCharType="separate"/>
        </w:r>
        <w:r w:rsidR="007A28F8">
          <w:rPr>
            <w:noProof/>
          </w:rPr>
          <w:t>13</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681" w:rsidRDefault="006A1681" w:rsidP="00EE60F6">
      <w:r>
        <w:separator/>
      </w:r>
    </w:p>
  </w:footnote>
  <w:footnote w:type="continuationSeparator" w:id="0">
    <w:p w:rsidR="006A1681" w:rsidRDefault="006A168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6A1681"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40394779" r:id="rId2"/>
      </w:pict>
    </w:r>
    <w:r w:rsidR="00176C36"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42BD1"/>
    <w:rsid w:val="00175DA6"/>
    <w:rsid w:val="00176C3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B4A5B"/>
    <w:rsid w:val="002F3007"/>
    <w:rsid w:val="003108A6"/>
    <w:rsid w:val="00356AC7"/>
    <w:rsid w:val="00357899"/>
    <w:rsid w:val="00370609"/>
    <w:rsid w:val="00384402"/>
    <w:rsid w:val="00385BEC"/>
    <w:rsid w:val="003926DB"/>
    <w:rsid w:val="00395112"/>
    <w:rsid w:val="003B2F4B"/>
    <w:rsid w:val="003B3BC4"/>
    <w:rsid w:val="003D5112"/>
    <w:rsid w:val="003E2EF5"/>
    <w:rsid w:val="003F2A91"/>
    <w:rsid w:val="00403EEC"/>
    <w:rsid w:val="00414449"/>
    <w:rsid w:val="0042368C"/>
    <w:rsid w:val="0043300C"/>
    <w:rsid w:val="0043529A"/>
    <w:rsid w:val="004739A1"/>
    <w:rsid w:val="00480D4A"/>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97BC9"/>
    <w:rsid w:val="006A1681"/>
    <w:rsid w:val="006A2932"/>
    <w:rsid w:val="006A4161"/>
    <w:rsid w:val="006B334D"/>
    <w:rsid w:val="006B7012"/>
    <w:rsid w:val="006C2151"/>
    <w:rsid w:val="006E50F2"/>
    <w:rsid w:val="006F10AC"/>
    <w:rsid w:val="00701B8D"/>
    <w:rsid w:val="007136AF"/>
    <w:rsid w:val="00725F29"/>
    <w:rsid w:val="00726A53"/>
    <w:rsid w:val="00726A77"/>
    <w:rsid w:val="00741FCE"/>
    <w:rsid w:val="00754F22"/>
    <w:rsid w:val="00766D71"/>
    <w:rsid w:val="0077307F"/>
    <w:rsid w:val="0077416F"/>
    <w:rsid w:val="007807D5"/>
    <w:rsid w:val="00784318"/>
    <w:rsid w:val="007A28F8"/>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751DD"/>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1720E"/>
    <w:rsid w:val="00B31333"/>
    <w:rsid w:val="00B33173"/>
    <w:rsid w:val="00B53BD8"/>
    <w:rsid w:val="00B7473C"/>
    <w:rsid w:val="00B758CB"/>
    <w:rsid w:val="00B83B46"/>
    <w:rsid w:val="00B87C3B"/>
    <w:rsid w:val="00B87F4B"/>
    <w:rsid w:val="00B91175"/>
    <w:rsid w:val="00B9191F"/>
    <w:rsid w:val="00BB4BBB"/>
    <w:rsid w:val="00BC26F0"/>
    <w:rsid w:val="00BE0404"/>
    <w:rsid w:val="00BF561C"/>
    <w:rsid w:val="00C06901"/>
    <w:rsid w:val="00C46701"/>
    <w:rsid w:val="00C5452D"/>
    <w:rsid w:val="00C71511"/>
    <w:rsid w:val="00CE0EDB"/>
    <w:rsid w:val="00CE3862"/>
    <w:rsid w:val="00CF3343"/>
    <w:rsid w:val="00D151F7"/>
    <w:rsid w:val="00D1679A"/>
    <w:rsid w:val="00D175BC"/>
    <w:rsid w:val="00D340D3"/>
    <w:rsid w:val="00D44AD2"/>
    <w:rsid w:val="00D52744"/>
    <w:rsid w:val="00D571B7"/>
    <w:rsid w:val="00D63872"/>
    <w:rsid w:val="00D63AEF"/>
    <w:rsid w:val="00D7094A"/>
    <w:rsid w:val="00D7128B"/>
    <w:rsid w:val="00D731BF"/>
    <w:rsid w:val="00D73C0B"/>
    <w:rsid w:val="00D7567B"/>
    <w:rsid w:val="00D83080"/>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727EB"/>
    <w:rsid w:val="00E92C2F"/>
    <w:rsid w:val="00EE60F6"/>
    <w:rsid w:val="00EF4706"/>
    <w:rsid w:val="00F01130"/>
    <w:rsid w:val="00F064E0"/>
    <w:rsid w:val="00F11621"/>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516BBD"/>
    <w:rsid w:val="00547929"/>
    <w:rsid w:val="00570FB1"/>
    <w:rsid w:val="005D12D6"/>
    <w:rsid w:val="005F2C11"/>
    <w:rsid w:val="00631B33"/>
    <w:rsid w:val="00712AC7"/>
    <w:rsid w:val="007935FB"/>
    <w:rsid w:val="007C1EC8"/>
    <w:rsid w:val="008E090E"/>
    <w:rsid w:val="00937D5D"/>
    <w:rsid w:val="009A4347"/>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929F5"/>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D45F3-B5D1-4922-A654-1697C523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6946</Words>
  <Characters>37512</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2023-03-15T17:11:00Z</dcterms:created>
  <dcterms:modified xsi:type="dcterms:W3CDTF">2023-03-15T17:13:00Z</dcterms:modified>
</cp:coreProperties>
</file>